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2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3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3268F" w14:textId="77777777" w:rsidR="00311444" w:rsidRPr="00E64578" w:rsidRDefault="00311444" w:rsidP="00311444">
      <w:pPr>
        <w:pStyle w:val="Heading1"/>
        <w:rPr>
          <w:rFonts w:cs="Arial"/>
          <w:sz w:val="22"/>
          <w:szCs w:val="22"/>
          <w:lang w:val="en-GB"/>
        </w:rPr>
      </w:pPr>
      <w:proofErr w:type="spellStart"/>
      <w:r w:rsidRPr="00E64578">
        <w:rPr>
          <w:rFonts w:cs="Arial"/>
          <w:sz w:val="22"/>
          <w:szCs w:val="22"/>
          <w:lang w:val="en-GB"/>
        </w:rPr>
        <w:t>Vsebina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E64578">
        <w:rPr>
          <w:rFonts w:cs="Arial"/>
          <w:sz w:val="22"/>
          <w:szCs w:val="22"/>
          <w:lang w:val="en-GB"/>
        </w:rPr>
        <w:t>ponudbene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E64578">
        <w:rPr>
          <w:rFonts w:cs="Arial"/>
          <w:sz w:val="22"/>
          <w:szCs w:val="22"/>
          <w:lang w:val="en-GB"/>
        </w:rPr>
        <w:t>dokumentacije</w:t>
      </w:r>
      <w:proofErr w:type="spellEnd"/>
    </w:p>
    <w:p w14:paraId="2C2B4033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Ponudbeno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dokumentacijo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sestavljajo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spodaj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našteti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dokumenti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ki </w:t>
      </w:r>
      <w:proofErr w:type="spellStart"/>
      <w:r w:rsidRPr="00023EC5">
        <w:rPr>
          <w:rFonts w:ascii="Arial" w:hAnsi="Arial" w:cs="Arial"/>
          <w:sz w:val="22"/>
          <w:szCs w:val="22"/>
        </w:rPr>
        <w:t>morajo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po </w:t>
      </w:r>
      <w:proofErr w:type="spellStart"/>
      <w:r w:rsidRPr="00023EC5">
        <w:rPr>
          <w:rFonts w:ascii="Arial" w:hAnsi="Arial" w:cs="Arial"/>
          <w:sz w:val="22"/>
          <w:szCs w:val="22"/>
        </w:rPr>
        <w:t>vsebini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023EC5">
        <w:rPr>
          <w:rFonts w:ascii="Arial" w:hAnsi="Arial" w:cs="Arial"/>
          <w:sz w:val="22"/>
          <w:szCs w:val="22"/>
        </w:rPr>
        <w:t>obliki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ustrezati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obrazcem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023EC5">
        <w:rPr>
          <w:rFonts w:ascii="Arial" w:hAnsi="Arial" w:cs="Arial"/>
          <w:sz w:val="22"/>
          <w:szCs w:val="22"/>
        </w:rPr>
        <w:t>drugim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navodilom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razpisne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dokumentacije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torej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mora </w:t>
      </w:r>
      <w:proofErr w:type="spellStart"/>
      <w:r w:rsidRPr="00023EC5">
        <w:rPr>
          <w:rFonts w:ascii="Arial" w:hAnsi="Arial" w:cs="Arial"/>
          <w:sz w:val="22"/>
          <w:szCs w:val="22"/>
        </w:rPr>
        <w:t>biti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ponudba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izdelana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skladu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zahtevami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naročnika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podpisana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kjer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je to </w:t>
      </w:r>
      <w:proofErr w:type="spellStart"/>
      <w:r w:rsidRPr="00023EC5">
        <w:rPr>
          <w:rFonts w:ascii="Arial" w:hAnsi="Arial" w:cs="Arial"/>
          <w:sz w:val="22"/>
          <w:szCs w:val="22"/>
        </w:rPr>
        <w:t>označeno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124AAEEF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V </w:t>
      </w:r>
      <w:proofErr w:type="spellStart"/>
      <w:r w:rsidRPr="00023EC5">
        <w:rPr>
          <w:rFonts w:ascii="Arial" w:hAnsi="Arial" w:cs="Arial"/>
          <w:sz w:val="22"/>
          <w:szCs w:val="22"/>
        </w:rPr>
        <w:t>primeru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elektronske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oddaje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023EC5">
        <w:rPr>
          <w:rFonts w:ascii="Arial" w:hAnsi="Arial" w:cs="Arial"/>
          <w:sz w:val="22"/>
          <w:szCs w:val="22"/>
        </w:rPr>
        <w:t>kot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original </w:t>
      </w:r>
      <w:proofErr w:type="spellStart"/>
      <w:r w:rsidRPr="00023EC5">
        <w:rPr>
          <w:rFonts w:ascii="Arial" w:hAnsi="Arial" w:cs="Arial"/>
          <w:sz w:val="22"/>
          <w:szCs w:val="22"/>
        </w:rPr>
        <w:t>štejejo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tudi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dokumenti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ki so </w:t>
      </w:r>
      <w:proofErr w:type="spellStart"/>
      <w:r w:rsidRPr="00023EC5">
        <w:rPr>
          <w:rFonts w:ascii="Arial" w:hAnsi="Arial" w:cs="Arial"/>
          <w:sz w:val="22"/>
          <w:szCs w:val="22"/>
        </w:rPr>
        <w:t>podpisani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023EC5">
        <w:rPr>
          <w:rFonts w:ascii="Arial" w:hAnsi="Arial" w:cs="Arial"/>
          <w:sz w:val="22"/>
          <w:szCs w:val="22"/>
        </w:rPr>
        <w:t>verificirani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) z </w:t>
      </w:r>
      <w:proofErr w:type="spellStart"/>
      <w:r w:rsidRPr="00023EC5">
        <w:rPr>
          <w:rFonts w:ascii="Arial" w:hAnsi="Arial" w:cs="Arial"/>
          <w:sz w:val="22"/>
          <w:szCs w:val="22"/>
        </w:rPr>
        <w:t>elektronskim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podpisom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023EC5">
        <w:rPr>
          <w:rFonts w:ascii="Arial" w:hAnsi="Arial" w:cs="Arial"/>
          <w:sz w:val="22"/>
          <w:szCs w:val="22"/>
        </w:rPr>
        <w:t>certifikatom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). Kot original pa ne </w:t>
      </w:r>
      <w:proofErr w:type="spellStart"/>
      <w:r w:rsidRPr="00023EC5">
        <w:rPr>
          <w:rFonts w:ascii="Arial" w:hAnsi="Arial" w:cs="Arial"/>
          <w:sz w:val="22"/>
          <w:szCs w:val="22"/>
        </w:rPr>
        <w:t>štejejo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skeni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dokumentov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izpisom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elektronske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potrditve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5625C876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Navedeni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dokumenti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morajo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biti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izpolnjeni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kot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to </w:t>
      </w:r>
      <w:proofErr w:type="spellStart"/>
      <w:r w:rsidRPr="00023EC5">
        <w:rPr>
          <w:rFonts w:ascii="Arial" w:hAnsi="Arial" w:cs="Arial"/>
          <w:sz w:val="22"/>
          <w:szCs w:val="22"/>
        </w:rPr>
        <w:t>zahtevajo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navodila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obrazca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ali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to </w:t>
      </w:r>
      <w:proofErr w:type="spellStart"/>
      <w:r w:rsidRPr="00023EC5">
        <w:rPr>
          <w:rFonts w:ascii="Arial" w:hAnsi="Arial" w:cs="Arial"/>
          <w:sz w:val="22"/>
          <w:szCs w:val="22"/>
        </w:rPr>
        <w:t>iz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njihovega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besedila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izhaja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. V </w:t>
      </w:r>
      <w:proofErr w:type="spellStart"/>
      <w:r w:rsidRPr="00023EC5">
        <w:rPr>
          <w:rFonts w:ascii="Arial" w:hAnsi="Arial" w:cs="Arial"/>
          <w:sz w:val="22"/>
          <w:szCs w:val="22"/>
        </w:rPr>
        <w:t>primeru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če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ponudnik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posameznega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zahtevanega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dokumenta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ne </w:t>
      </w:r>
      <w:proofErr w:type="spellStart"/>
      <w:r w:rsidRPr="00023EC5">
        <w:rPr>
          <w:rFonts w:ascii="Arial" w:hAnsi="Arial" w:cs="Arial"/>
          <w:sz w:val="22"/>
          <w:szCs w:val="22"/>
        </w:rPr>
        <w:t>predloži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023EC5">
        <w:rPr>
          <w:rFonts w:ascii="Arial" w:hAnsi="Arial" w:cs="Arial"/>
          <w:sz w:val="22"/>
          <w:szCs w:val="22"/>
        </w:rPr>
        <w:t>oziroma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ga ne </w:t>
      </w:r>
      <w:proofErr w:type="spellStart"/>
      <w:r w:rsidRPr="00023EC5">
        <w:rPr>
          <w:rFonts w:ascii="Arial" w:hAnsi="Arial" w:cs="Arial"/>
          <w:sz w:val="22"/>
          <w:szCs w:val="22"/>
        </w:rPr>
        <w:t>predloži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poziv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naročnika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če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023EC5">
        <w:rPr>
          <w:rFonts w:ascii="Arial" w:hAnsi="Arial" w:cs="Arial"/>
          <w:sz w:val="22"/>
          <w:szCs w:val="22"/>
        </w:rPr>
        <w:t>takšen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poziv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mogoč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podlagi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določil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ZJN-3), </w:t>
      </w:r>
      <w:proofErr w:type="spellStart"/>
      <w:r w:rsidRPr="00023EC5">
        <w:rPr>
          <w:rFonts w:ascii="Arial" w:hAnsi="Arial" w:cs="Arial"/>
          <w:sz w:val="22"/>
          <w:szCs w:val="22"/>
        </w:rPr>
        <w:t>ali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pa </w:t>
      </w:r>
      <w:proofErr w:type="spellStart"/>
      <w:r w:rsidRPr="00023EC5">
        <w:rPr>
          <w:rFonts w:ascii="Arial" w:hAnsi="Arial" w:cs="Arial"/>
          <w:sz w:val="22"/>
          <w:szCs w:val="22"/>
        </w:rPr>
        <w:t>bo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predloženi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dokument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nasprotju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zahtevami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razpisne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dokumentacije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bo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naročnik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tako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ponudbo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zavrnil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kot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nedopustno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02883535" w14:textId="77777777" w:rsidR="00311444" w:rsidRPr="00E64578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Zaželeno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je, da so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zahtevani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dokumenti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zloženi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spodaj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navedenem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vrstnem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redu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.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Prav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tako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je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zaželeno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, da so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vse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strani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ponudbene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dokumentacije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oštevilčene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z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zaporednimi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številkami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>.</w:t>
      </w:r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1085"/>
        <w:gridCol w:w="4870"/>
        <w:gridCol w:w="3097"/>
      </w:tblGrid>
      <w:tr w:rsidR="00311444" w:rsidRPr="00023EC5" w14:paraId="7761D7E7" w14:textId="77777777" w:rsidTr="00FB6C29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AAAAA"/>
            <w:tcMar>
              <w:top w:w="150" w:type="dxa"/>
              <w:bottom w:w="150" w:type="dxa"/>
            </w:tcMar>
            <w:vAlign w:val="center"/>
          </w:tcPr>
          <w:p w14:paraId="3E6DD9AB" w14:textId="77777777" w:rsidR="00311444" w:rsidRPr="00023EC5" w:rsidRDefault="00311444" w:rsidP="00FB6C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3"/>
                <w:sz w:val="22"/>
                <w:szCs w:val="22"/>
                <w:shd w:val="clear" w:color="auto" w:fill="AAAAAA"/>
              </w:rPr>
              <w:t>Obrazec</w:t>
            </w:r>
            <w:proofErr w:type="spellEnd"/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AAAAA"/>
            <w:tcMar>
              <w:top w:w="150" w:type="dxa"/>
              <w:bottom w:w="150" w:type="dxa"/>
            </w:tcMar>
            <w:vAlign w:val="center"/>
          </w:tcPr>
          <w:p w14:paraId="17443D6F" w14:textId="77777777" w:rsidR="00311444" w:rsidRPr="00023EC5" w:rsidRDefault="00311444" w:rsidP="00FB6C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3"/>
                <w:sz w:val="22"/>
                <w:szCs w:val="22"/>
                <w:shd w:val="clear" w:color="auto" w:fill="AAAAAA"/>
              </w:rPr>
              <w:t>Naziv</w:t>
            </w:r>
            <w:proofErr w:type="spellEnd"/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AAAAA"/>
            <w:tcMar>
              <w:top w:w="150" w:type="dxa"/>
              <w:bottom w:w="150" w:type="dxa"/>
            </w:tcMar>
            <w:vAlign w:val="center"/>
          </w:tcPr>
          <w:p w14:paraId="2FF57A4E" w14:textId="77777777" w:rsidR="00311444" w:rsidRPr="00023EC5" w:rsidRDefault="00311444" w:rsidP="00FB6C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3"/>
                <w:sz w:val="22"/>
                <w:szCs w:val="22"/>
                <w:shd w:val="clear" w:color="auto" w:fill="AAAAAA"/>
              </w:rPr>
              <w:t>Opombe</w:t>
            </w:r>
            <w:proofErr w:type="spellEnd"/>
          </w:p>
        </w:tc>
      </w:tr>
      <w:tr w:rsidR="00311444" w:rsidRPr="00023EC5" w14:paraId="38F57769" w14:textId="77777777" w:rsidTr="00FB6C29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FA4A363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1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A1D1183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position w:val="-2"/>
                <w:sz w:val="22"/>
                <w:szCs w:val="22"/>
              </w:rPr>
              <w:t>Ponudba</w:t>
            </w:r>
            <w:proofErr w:type="spellEnd"/>
          </w:p>
          <w:p w14:paraId="7835B4DD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F68802A" w14:textId="77777777" w:rsidR="00311444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position w:val="-2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Izpolnjena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,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podpisana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. </w:t>
            </w:r>
          </w:p>
          <w:p w14:paraId="2709AB18" w14:textId="77777777" w:rsidR="00311444" w:rsidRPr="00023EC5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position w:val="-2"/>
                <w:sz w:val="22"/>
                <w:szCs w:val="22"/>
              </w:rPr>
            </w:pP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Prvo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stran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obrazca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Ponudba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iz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katere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je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razvidna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ponudbena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cena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,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ponudnik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pripne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v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razdelek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»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Predračun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« v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aplikaciji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eOddaja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.</w:t>
            </w:r>
          </w:p>
        </w:tc>
      </w:tr>
      <w:tr w:rsidR="00311444" w:rsidRPr="00023EC5" w14:paraId="7A618431" w14:textId="77777777" w:rsidTr="00FB6C29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F2B9C2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2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9CD0D4F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Krovna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izjava</w:t>
            </w:r>
            <w:proofErr w:type="spellEnd"/>
          </w:p>
          <w:p w14:paraId="7A8474A0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67B11AA" w14:textId="77777777" w:rsidR="00311444" w:rsidRPr="00023EC5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Izpolnjena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,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podpisana</w:t>
            </w:r>
            <w:proofErr w:type="spellEnd"/>
            <w:r>
              <w:rPr>
                <w:rFonts w:ascii="Arial" w:hAnsi="Arial" w:cs="Arial"/>
                <w:position w:val="-2"/>
                <w:sz w:val="22"/>
                <w:szCs w:val="22"/>
              </w:rPr>
              <w:t>.</w:t>
            </w:r>
          </w:p>
        </w:tc>
      </w:tr>
      <w:tr w:rsidR="00311444" w:rsidRPr="00023EC5" w14:paraId="2DBDA820" w14:textId="77777777" w:rsidTr="00FB6C29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19390D" w14:textId="77777777" w:rsidR="00311444" w:rsidRPr="00023EC5" w:rsidRDefault="00311444" w:rsidP="00FB6C29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  <w:r>
              <w:rPr>
                <w:rFonts w:ascii="Arial" w:hAnsi="Arial" w:cs="Arial"/>
                <w:position w:val="-2"/>
                <w:sz w:val="22"/>
                <w:szCs w:val="22"/>
              </w:rPr>
              <w:t>3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4AE54E9" w14:textId="77777777" w:rsidR="00311444" w:rsidRPr="00511A67" w:rsidRDefault="00311444" w:rsidP="00FB6C29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ESPD</w:t>
            </w: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br/>
            </w: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FC1010" w14:textId="77777777" w:rsidR="00311444" w:rsidRPr="00511A67" w:rsidRDefault="00311444" w:rsidP="00FB6C29">
            <w:pPr>
              <w:spacing w:before="135" w:after="135"/>
              <w:jc w:val="both"/>
              <w:textAlignment w:val="center"/>
              <w:rPr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Izpolnjen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.xml,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uvoziti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v e-JN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oziroma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priložen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izpolnjen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podpisan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pdf.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438"/>
            </w:tblGrid>
            <w:tr w:rsidR="00311444" w:rsidRPr="00511A67" w14:paraId="6BDBE313" w14:textId="77777777" w:rsidTr="00FB6C29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22"/>
                  </w:tblGrid>
                  <w:tr w:rsidR="00311444" w:rsidRPr="00511A67" w14:paraId="1ED38A91" w14:textId="77777777" w:rsidTr="00FB6C29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1701101B" w14:textId="77777777" w:rsidR="00311444" w:rsidRPr="00511A67" w:rsidRDefault="00311444" w:rsidP="00FB6C29">
                        <w:pPr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34779D57" w14:textId="77777777" w:rsidR="00311444" w:rsidRPr="00511A67" w:rsidRDefault="00311444" w:rsidP="00FB6C29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6DA35340" w14:textId="77777777" w:rsidR="00311444" w:rsidRPr="00511A67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</w:tr>
      <w:tr w:rsidR="00311444" w:rsidRPr="00023EC5" w14:paraId="34516BCC" w14:textId="77777777" w:rsidTr="00FB6C29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FE7A06D" w14:textId="77777777" w:rsidR="00311444" w:rsidRDefault="00311444" w:rsidP="00FB6C29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  <w:r>
              <w:rPr>
                <w:rFonts w:ascii="Arial" w:hAnsi="Arial" w:cs="Arial"/>
                <w:position w:val="-2"/>
                <w:sz w:val="22"/>
                <w:szCs w:val="22"/>
              </w:rPr>
              <w:t>4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4025667" w14:textId="77777777" w:rsidR="00311444" w:rsidRPr="00511A67" w:rsidRDefault="00311444" w:rsidP="00FB6C29">
            <w:pPr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Seznam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članov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organov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zastopnikov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gospodarskega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subjekta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br/>
            </w: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B9A154" w14:textId="77777777" w:rsidR="00311444" w:rsidRPr="00511A67" w:rsidRDefault="00311444" w:rsidP="00FB6C29">
            <w:pPr>
              <w:spacing w:before="135" w:after="135"/>
              <w:jc w:val="both"/>
              <w:textAlignment w:val="center"/>
              <w:rPr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Izpolnjen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,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podpisan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žigosan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. </w:t>
            </w:r>
          </w:p>
          <w:p w14:paraId="046F13A6" w14:textId="77777777" w:rsidR="00311444" w:rsidRPr="00511A67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Potrebno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predložiti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tudi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za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člane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organov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zastopnike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partnerjev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podizvajalcev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.</w:t>
            </w:r>
          </w:p>
        </w:tc>
      </w:tr>
      <w:tr w:rsidR="00311444" w:rsidRPr="00023EC5" w14:paraId="4F013AE0" w14:textId="77777777" w:rsidTr="00FB6C29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2A13632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DA8E1C5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Referenčna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lista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gospodarskega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subjekta</w:t>
            </w:r>
            <w:proofErr w:type="spellEnd"/>
          </w:p>
          <w:p w14:paraId="02EA38F5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E97C22D" w14:textId="77777777" w:rsidR="00311444" w:rsidRPr="00023EC5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Izpolnjena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,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podpisana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.</w:t>
            </w:r>
          </w:p>
        </w:tc>
      </w:tr>
      <w:tr w:rsidR="00311444" w:rsidRPr="00023EC5" w14:paraId="61C0134A" w14:textId="77777777" w:rsidTr="00FB6C29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D3C7DF6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6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4B9375D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Vzorec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menične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izjave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za dobro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izvedbo</w:t>
            </w:r>
            <w:proofErr w:type="spellEnd"/>
          </w:p>
          <w:p w14:paraId="208D9AF7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37EC7B3" w14:textId="77777777" w:rsidR="00311444" w:rsidRPr="00023EC5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Parafiran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.</w:t>
            </w:r>
          </w:p>
        </w:tc>
      </w:tr>
      <w:tr w:rsidR="00311444" w:rsidRPr="00023EC5" w14:paraId="35D3F4A8" w14:textId="77777777" w:rsidTr="00FB6C29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B0E210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CDD5408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Vzorec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menične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izjave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za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odpravo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napak</w:t>
            </w:r>
            <w:proofErr w:type="spellEnd"/>
          </w:p>
          <w:p w14:paraId="11ED970B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C83632" w14:textId="77777777" w:rsidR="00311444" w:rsidRPr="00023EC5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Parafiran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.</w:t>
            </w:r>
          </w:p>
        </w:tc>
      </w:tr>
      <w:tr w:rsidR="00311444" w:rsidRPr="00023EC5" w14:paraId="39BCBB9D" w14:textId="77777777" w:rsidTr="00FB6C29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F5D985E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AAFEA0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Izjava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o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lastniških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deležih</w:t>
            </w:r>
            <w:proofErr w:type="spellEnd"/>
          </w:p>
          <w:p w14:paraId="0EF72DF9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AB67DF" w14:textId="77777777" w:rsidR="00311444" w:rsidRPr="00023EC5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Izpolnjena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,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podpisana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. </w:t>
            </w:r>
          </w:p>
        </w:tc>
      </w:tr>
      <w:tr w:rsidR="00311444" w:rsidRPr="00023EC5" w14:paraId="2911E223" w14:textId="77777777" w:rsidTr="00FB6C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584" w:type="pct"/>
          </w:tcPr>
          <w:p w14:paraId="18765B91" w14:textId="77777777" w:rsidR="00311444" w:rsidRPr="006C19D3" w:rsidRDefault="00311444" w:rsidP="00FB6C2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698" w:type="pct"/>
          </w:tcPr>
          <w:p w14:paraId="0FA381E0" w14:textId="77777777" w:rsidR="00311444" w:rsidRPr="006C19D3" w:rsidRDefault="00311444" w:rsidP="00FB6C2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Izjava</w:t>
            </w:r>
            <w:proofErr w:type="spellEnd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omejitev</w:t>
            </w:r>
            <w:proofErr w:type="spellEnd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poslovanja</w:t>
            </w:r>
            <w:proofErr w:type="spellEnd"/>
          </w:p>
          <w:p w14:paraId="0EBA2AB2" w14:textId="77777777" w:rsidR="00311444" w:rsidRPr="006C19D3" w:rsidRDefault="00311444" w:rsidP="00FB6C2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718" w:type="pct"/>
          </w:tcPr>
          <w:p w14:paraId="1704AA9C" w14:textId="77777777" w:rsidR="00311444" w:rsidRPr="006C19D3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Izpolnjena</w:t>
            </w:r>
            <w:proofErr w:type="spellEnd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, </w:t>
            </w:r>
            <w:proofErr w:type="spellStart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podpisana</w:t>
            </w:r>
            <w:proofErr w:type="spellEnd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. </w:t>
            </w:r>
          </w:p>
        </w:tc>
      </w:tr>
      <w:tr w:rsidR="00311444" w:rsidRPr="00023EC5" w14:paraId="615408C2" w14:textId="77777777" w:rsidTr="00FB6C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584" w:type="pct"/>
          </w:tcPr>
          <w:p w14:paraId="2E1D2CC9" w14:textId="77777777" w:rsidR="00311444" w:rsidRPr="006C19D3" w:rsidRDefault="00311444" w:rsidP="00FB6C29">
            <w:pPr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10</w:t>
            </w:r>
          </w:p>
        </w:tc>
        <w:tc>
          <w:tcPr>
            <w:tcW w:w="2698" w:type="pct"/>
          </w:tcPr>
          <w:p w14:paraId="304BED38" w14:textId="77777777" w:rsidR="00311444" w:rsidRPr="006C19D3" w:rsidRDefault="00311444" w:rsidP="00FB6C29">
            <w:pPr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</w:pPr>
            <w:proofErr w:type="spellStart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Izjava</w:t>
            </w:r>
            <w:proofErr w:type="spellEnd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vezana</w:t>
            </w:r>
            <w:proofErr w:type="spellEnd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na</w:t>
            </w:r>
            <w:proofErr w:type="spellEnd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prvi</w:t>
            </w:r>
            <w:proofErr w:type="spellEnd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odstavek</w:t>
            </w:r>
            <w:proofErr w:type="spellEnd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člena</w:t>
            </w:r>
            <w:proofErr w:type="spellEnd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 5.k </w:t>
            </w:r>
            <w:proofErr w:type="spellStart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Uredbe</w:t>
            </w:r>
            <w:proofErr w:type="spellEnd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 (EU) </w:t>
            </w:r>
            <w:proofErr w:type="spellStart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št</w:t>
            </w:r>
            <w:proofErr w:type="spellEnd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. 833/20140</w:t>
            </w:r>
          </w:p>
        </w:tc>
        <w:tc>
          <w:tcPr>
            <w:tcW w:w="1718" w:type="pct"/>
          </w:tcPr>
          <w:p w14:paraId="6BD83AC8" w14:textId="77777777" w:rsidR="00311444" w:rsidRPr="006C19D3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</w:pPr>
            <w:proofErr w:type="spellStart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Izpolnjena</w:t>
            </w:r>
            <w:proofErr w:type="spellEnd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, </w:t>
            </w:r>
            <w:proofErr w:type="spellStart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podpisana</w:t>
            </w:r>
            <w:proofErr w:type="spellEnd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.</w:t>
            </w:r>
          </w:p>
        </w:tc>
      </w:tr>
      <w:tr w:rsidR="00311444" w:rsidRPr="00023EC5" w14:paraId="198A31EC" w14:textId="77777777" w:rsidTr="00FB6C29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FE0EF4A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Priloga</w:t>
            </w:r>
            <w:proofErr w:type="spellEnd"/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348CA8B" w14:textId="77777777" w:rsidR="00311444" w:rsidRPr="00486A78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position w:val="-2"/>
                <w:sz w:val="22"/>
                <w:szCs w:val="22"/>
              </w:rPr>
              <w:t>V</w:t>
            </w:r>
            <w:r w:rsidRPr="00486A78">
              <w:rPr>
                <w:rFonts w:ascii="Arial" w:hAnsi="Arial" w:cs="Arial"/>
                <w:position w:val="-2"/>
                <w:sz w:val="22"/>
                <w:szCs w:val="22"/>
              </w:rPr>
              <w:t>zorec</w:t>
            </w:r>
            <w:proofErr w:type="spellEnd"/>
            <w:r w:rsidRPr="00486A78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486A78">
              <w:rPr>
                <w:rFonts w:ascii="Arial" w:hAnsi="Arial" w:cs="Arial"/>
                <w:position w:val="-2"/>
                <w:sz w:val="22"/>
                <w:szCs w:val="22"/>
              </w:rPr>
              <w:t>pogodbe</w:t>
            </w:r>
            <w:proofErr w:type="spellEnd"/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A8EF643" w14:textId="77777777" w:rsidR="00311444" w:rsidRPr="00023EC5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Parafiran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.</w:t>
            </w:r>
          </w:p>
        </w:tc>
      </w:tr>
    </w:tbl>
    <w:p w14:paraId="65A9EC72" w14:textId="77777777" w:rsidR="00311444" w:rsidRPr="00023EC5" w:rsidRDefault="00311444" w:rsidP="00311444">
      <w:pPr>
        <w:rPr>
          <w:rFonts w:ascii="Arial" w:hAnsi="Arial" w:cs="Arial"/>
          <w:sz w:val="22"/>
          <w:szCs w:val="22"/>
        </w:rPr>
        <w:sectPr w:rsidR="00311444" w:rsidRPr="00023EC5" w:rsidSect="003861FE">
          <w:headerReference w:type="default" r:id="rId9"/>
          <w:footerReference w:type="default" r:id="rId10"/>
          <w:footerReference w:type="first" r:id="rId11"/>
          <w:pgSz w:w="11906" w:h="16838"/>
          <w:pgMar w:top="1418" w:right="1418" w:bottom="1418" w:left="1418" w:header="567" w:footer="680" w:gutter="0"/>
          <w:cols w:space="708"/>
          <w:docGrid w:linePitch="360"/>
        </w:sectPr>
      </w:pPr>
    </w:p>
    <w:p w14:paraId="42E0B6B8" w14:textId="77777777" w:rsidR="00311444" w:rsidRPr="00335256" w:rsidRDefault="00311444" w:rsidP="00311444">
      <w:pPr>
        <w:jc w:val="right"/>
        <w:rPr>
          <w:rFonts w:ascii="Arial" w:hAnsi="Arial" w:cs="Arial"/>
          <w:sz w:val="20"/>
          <w:szCs w:val="20"/>
        </w:rPr>
      </w:pPr>
      <w:proofErr w:type="spellStart"/>
      <w:r w:rsidRPr="00335256">
        <w:rPr>
          <w:rFonts w:ascii="Arial" w:hAnsi="Arial" w:cs="Arial"/>
          <w:sz w:val="20"/>
          <w:szCs w:val="20"/>
        </w:rPr>
        <w:lastRenderedPageBreak/>
        <w:t>Obrazec</w:t>
      </w:r>
      <w:proofErr w:type="spellEnd"/>
      <w:r w:rsidRPr="0033525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35256">
        <w:rPr>
          <w:rFonts w:ascii="Arial" w:hAnsi="Arial" w:cs="Arial"/>
          <w:sz w:val="20"/>
          <w:szCs w:val="20"/>
        </w:rPr>
        <w:t>št</w:t>
      </w:r>
      <w:proofErr w:type="spellEnd"/>
      <w:r w:rsidRPr="00335256">
        <w:rPr>
          <w:rFonts w:ascii="Arial" w:hAnsi="Arial" w:cs="Arial"/>
          <w:sz w:val="20"/>
          <w:szCs w:val="20"/>
        </w:rPr>
        <w:t>: 1</w:t>
      </w:r>
    </w:p>
    <w:p w14:paraId="41CE7A80" w14:textId="77777777" w:rsidR="00311444" w:rsidRPr="00023EC5" w:rsidRDefault="00311444" w:rsidP="00311444">
      <w:pPr>
        <w:rPr>
          <w:rFonts w:ascii="Arial" w:hAnsi="Arial" w:cs="Arial"/>
          <w:sz w:val="22"/>
          <w:szCs w:val="22"/>
        </w:rPr>
      </w:pPr>
    </w:p>
    <w:p w14:paraId="293E492F" w14:textId="77777777" w:rsidR="00311444" w:rsidRDefault="00311444" w:rsidP="00311444">
      <w:pPr>
        <w:pStyle w:val="Heading1"/>
        <w:rPr>
          <w:rFonts w:cs="Arial"/>
          <w:sz w:val="22"/>
          <w:szCs w:val="22"/>
        </w:rPr>
      </w:pPr>
      <w:proofErr w:type="spellStart"/>
      <w:r w:rsidRPr="00023EC5">
        <w:rPr>
          <w:rFonts w:cs="Arial"/>
          <w:sz w:val="22"/>
          <w:szCs w:val="22"/>
        </w:rPr>
        <w:t>Ponudba</w:t>
      </w:r>
      <w:proofErr w:type="spellEnd"/>
    </w:p>
    <w:p w14:paraId="1754A7D6" w14:textId="77777777" w:rsidR="000F31CC" w:rsidRPr="000F31CC" w:rsidRDefault="000F31CC" w:rsidP="000F31CC">
      <w:pPr>
        <w:rPr>
          <w:lang w:val="de-DE" w:eastAsia="sl-SI"/>
        </w:rPr>
      </w:pPr>
    </w:p>
    <w:p w14:paraId="3567FD39" w14:textId="7606323C" w:rsidR="00311444" w:rsidRPr="00335256" w:rsidRDefault="00311444" w:rsidP="00335256">
      <w:pPr>
        <w:rPr>
          <w:rFonts w:ascii="Arial" w:hAnsi="Arial" w:cs="Arial"/>
          <w:b/>
          <w:sz w:val="20"/>
          <w:szCs w:val="20"/>
        </w:rPr>
      </w:pPr>
      <w:proofErr w:type="gramStart"/>
      <w:r w:rsidRPr="007A6E2C">
        <w:rPr>
          <w:rFonts w:ascii="Arial" w:hAnsi="Arial" w:cs="Arial"/>
          <w:sz w:val="20"/>
          <w:szCs w:val="20"/>
          <w:lang w:val="de-DE"/>
        </w:rPr>
        <w:t>Na</w:t>
      </w:r>
      <w:proofErr w:type="gramEnd"/>
      <w:r w:rsidRPr="007A6E2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  <w:lang w:val="de-DE"/>
        </w:rPr>
        <w:t>osnovi</w:t>
      </w:r>
      <w:proofErr w:type="spellEnd"/>
      <w:r w:rsidRPr="007A6E2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  <w:lang w:val="de-DE"/>
        </w:rPr>
        <w:t>povabila</w:t>
      </w:r>
      <w:proofErr w:type="spellEnd"/>
      <w:r w:rsidRPr="007A6E2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  <w:lang w:val="de-DE"/>
        </w:rPr>
        <w:t>za</w:t>
      </w:r>
      <w:proofErr w:type="spellEnd"/>
      <w:r w:rsidRPr="007A6E2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  <w:lang w:val="de-DE"/>
        </w:rPr>
        <w:t>naročilo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: </w:t>
      </w:r>
      <w:r w:rsidRPr="000F31CC">
        <w:rPr>
          <w:rFonts w:ascii="Arial" w:hAnsi="Arial" w:cs="Arial"/>
          <w:b/>
          <w:bCs/>
          <w:sz w:val="20"/>
          <w:szCs w:val="20"/>
        </w:rPr>
        <w:t>”</w:t>
      </w:r>
      <w:r w:rsidR="00F8018D" w:rsidRPr="000F31CC">
        <w:rPr>
          <w:rFonts w:ascii="Arial" w:hAnsi="Arial" w:cs="Arial"/>
          <w:b/>
          <w:sz w:val="20"/>
          <w:szCs w:val="20"/>
        </w:rPr>
        <w:t>NAKUP LINIJE ZA SORTIRANJE/PAKIRANJE SEMENSKEGA IN JEDILNEGA KROMPIRJA”</w:t>
      </w:r>
      <w:r w:rsidR="00335256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dajemo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ponudbo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kot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sledi</w:t>
      </w:r>
      <w:proofErr w:type="spellEnd"/>
      <w:r w:rsidRPr="007A6E2C">
        <w:rPr>
          <w:rFonts w:ascii="Arial" w:hAnsi="Arial" w:cs="Arial"/>
          <w:sz w:val="20"/>
          <w:szCs w:val="20"/>
        </w:rPr>
        <w:t>:</w:t>
      </w:r>
    </w:p>
    <w:p w14:paraId="716A38DD" w14:textId="77777777" w:rsidR="00311444" w:rsidRPr="007A6E2C" w:rsidRDefault="00311444" w:rsidP="0031144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7A6E2C">
        <w:rPr>
          <w:rFonts w:ascii="Arial" w:hAnsi="Arial" w:cs="Arial"/>
          <w:b/>
          <w:bCs/>
          <w:sz w:val="20"/>
          <w:szCs w:val="20"/>
        </w:rPr>
        <w:t xml:space="preserve">I. </w:t>
      </w:r>
      <w:proofErr w:type="spellStart"/>
      <w:r w:rsidRPr="007A6E2C">
        <w:rPr>
          <w:rFonts w:ascii="Arial" w:hAnsi="Arial" w:cs="Arial"/>
          <w:b/>
          <w:bCs/>
          <w:sz w:val="20"/>
          <w:szCs w:val="20"/>
        </w:rPr>
        <w:t>Ponudba</w:t>
      </w:r>
      <w:proofErr w:type="spellEnd"/>
      <w:r w:rsidRPr="007A6E2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b/>
          <w:bCs/>
          <w:sz w:val="20"/>
          <w:szCs w:val="20"/>
        </w:rPr>
        <w:t>številka</w:t>
      </w:r>
      <w:proofErr w:type="spellEnd"/>
      <w:r w:rsidRPr="007A6E2C">
        <w:rPr>
          <w:rFonts w:ascii="Arial" w:hAnsi="Arial" w:cs="Arial"/>
          <w:b/>
          <w:bCs/>
          <w:sz w:val="20"/>
          <w:szCs w:val="20"/>
        </w:rPr>
        <w:t>:</w:t>
      </w:r>
      <w:r w:rsidRPr="007A6E2C">
        <w:rPr>
          <w:rFonts w:ascii="Arial" w:hAnsi="Arial" w:cs="Arial"/>
          <w:sz w:val="20"/>
          <w:szCs w:val="20"/>
        </w:rPr>
        <w:t> </w:t>
      </w:r>
      <w:r w:rsidRPr="007A6E2C">
        <w:rPr>
          <w:rFonts w:ascii="Arial" w:hAnsi="Arial" w:cs="Arial"/>
          <w:sz w:val="20"/>
          <w:szCs w:val="20"/>
          <w:u w:val="single"/>
        </w:rPr>
        <w:t>______________</w:t>
      </w:r>
    </w:p>
    <w:tbl>
      <w:tblPr>
        <w:tblStyle w:val="NormalTablePHPDOCX"/>
        <w:tblW w:w="9214" w:type="dxa"/>
        <w:tblInd w:w="108" w:type="dxa"/>
        <w:tblLook w:val="04A0" w:firstRow="1" w:lastRow="0" w:firstColumn="1" w:lastColumn="0" w:noHBand="0" w:noVBand="1"/>
      </w:tblPr>
      <w:tblGrid>
        <w:gridCol w:w="2694"/>
        <w:gridCol w:w="6520"/>
      </w:tblGrid>
      <w:tr w:rsidR="00311444" w:rsidRPr="007A6E2C" w14:paraId="05F9671E" w14:textId="77777777" w:rsidTr="00FB6C29"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314693A" w14:textId="77777777" w:rsidR="00311444" w:rsidRPr="007A6E2C" w:rsidRDefault="00311444" w:rsidP="00FB6C2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A6E2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NAZIV PONUDNIKA:</w:t>
            </w:r>
          </w:p>
        </w:tc>
        <w:tc>
          <w:tcPr>
            <w:tcW w:w="6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15A220" w14:textId="77777777" w:rsidR="00311444" w:rsidRPr="007A6E2C" w:rsidRDefault="00311444" w:rsidP="00FB6C29">
            <w:pPr>
              <w:rPr>
                <w:rFonts w:ascii="Arial" w:hAnsi="Arial" w:cs="Arial"/>
                <w:sz w:val="20"/>
                <w:szCs w:val="20"/>
              </w:rPr>
            </w:pPr>
            <w:r w:rsidRPr="007A6E2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311444" w:rsidRPr="007A6E2C" w14:paraId="52D4DF06" w14:textId="77777777" w:rsidTr="00FB6C29"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BF593EF" w14:textId="77777777" w:rsidR="00311444" w:rsidRPr="007A6E2C" w:rsidRDefault="00311444" w:rsidP="00FB6C2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A6E2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NASLOV PONUDNIKA:</w:t>
            </w:r>
          </w:p>
        </w:tc>
        <w:tc>
          <w:tcPr>
            <w:tcW w:w="6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7390DD8" w14:textId="77777777" w:rsidR="00311444" w:rsidRPr="007A6E2C" w:rsidRDefault="00311444" w:rsidP="00FB6C29">
            <w:pPr>
              <w:rPr>
                <w:rFonts w:ascii="Arial" w:hAnsi="Arial" w:cs="Arial"/>
                <w:sz w:val="20"/>
                <w:szCs w:val="20"/>
              </w:rPr>
            </w:pPr>
            <w:r w:rsidRPr="007A6E2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</w:tbl>
    <w:p w14:paraId="4B7CD4ED" w14:textId="77777777" w:rsidR="00311444" w:rsidRPr="007A6E2C" w:rsidRDefault="00311444" w:rsidP="0031144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proofErr w:type="spellStart"/>
      <w:r w:rsidRPr="007A6E2C">
        <w:rPr>
          <w:rFonts w:ascii="Arial" w:hAnsi="Arial" w:cs="Arial"/>
          <w:sz w:val="20"/>
          <w:szCs w:val="20"/>
        </w:rPr>
        <w:t>Ponudbo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oddajamo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7A6E2C">
        <w:rPr>
          <w:rFonts w:ascii="Arial" w:hAnsi="Arial" w:cs="Arial"/>
          <w:sz w:val="20"/>
          <w:szCs w:val="20"/>
        </w:rPr>
        <w:t>ustrezno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označite</w:t>
      </w:r>
      <w:proofErr w:type="spellEnd"/>
      <w:r w:rsidRPr="007A6E2C">
        <w:rPr>
          <w:rFonts w:ascii="Arial" w:hAnsi="Arial" w:cs="Arial"/>
          <w:sz w:val="20"/>
          <w:szCs w:val="20"/>
        </w:rPr>
        <w:t>):</w:t>
      </w:r>
    </w:p>
    <w:p w14:paraId="0F016995" w14:textId="77777777" w:rsidR="00311444" w:rsidRPr="007A6E2C" w:rsidRDefault="00311444" w:rsidP="0031144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7A6E2C">
        <w:rPr>
          <w:rFonts w:ascii="Arial" w:hAnsi="Arial" w:cs="Arial"/>
          <w:sz w:val="20"/>
          <w:szCs w:val="20"/>
        </w:rPr>
        <w:fldChar w:fldCharType="begin">
          <w:ffData>
            <w:name w:val="cbox15e695bff783c7"/>
            <w:enabled/>
            <w:calcOnExit w:val="0"/>
            <w:checkBox>
              <w:sizeAuto/>
              <w:default w:val="0"/>
            </w:checkBox>
          </w:ffData>
        </w:fldChar>
      </w:r>
      <w:r w:rsidRPr="007A6E2C">
        <w:rPr>
          <w:rFonts w:ascii="Arial" w:hAnsi="Arial" w:cs="Arial"/>
          <w:sz w:val="20"/>
          <w:szCs w:val="20"/>
        </w:rPr>
        <w:instrText xml:space="preserve"> FORMCHECKBOX </w:instrText>
      </w:r>
      <w:r w:rsidRPr="007A6E2C">
        <w:rPr>
          <w:rFonts w:ascii="Arial" w:hAnsi="Arial" w:cs="Arial"/>
          <w:sz w:val="20"/>
          <w:szCs w:val="20"/>
        </w:rPr>
      </w:r>
      <w:r w:rsidRPr="007A6E2C">
        <w:rPr>
          <w:rFonts w:ascii="Arial" w:hAnsi="Arial" w:cs="Arial"/>
          <w:sz w:val="20"/>
          <w:szCs w:val="20"/>
        </w:rPr>
        <w:fldChar w:fldCharType="separate"/>
      </w:r>
      <w:r w:rsidRPr="007A6E2C">
        <w:rPr>
          <w:rFonts w:ascii="Arial" w:hAnsi="Arial" w:cs="Arial"/>
          <w:sz w:val="20"/>
          <w:szCs w:val="20"/>
        </w:rPr>
        <w:fldChar w:fldCharType="end"/>
      </w:r>
      <w:r w:rsidRPr="007A6E2C">
        <w:rPr>
          <w:rFonts w:ascii="Arial" w:hAnsi="Arial" w:cs="Arial"/>
          <w:sz w:val="20"/>
          <w:szCs w:val="20"/>
        </w:rPr>
        <w:t> </w:t>
      </w:r>
      <w:proofErr w:type="spellStart"/>
      <w:r w:rsidRPr="007A6E2C">
        <w:rPr>
          <w:rFonts w:ascii="Arial" w:hAnsi="Arial" w:cs="Arial"/>
          <w:sz w:val="20"/>
          <w:szCs w:val="20"/>
        </w:rPr>
        <w:t>samostojno</w:t>
      </w:r>
      <w:proofErr w:type="spellEnd"/>
    </w:p>
    <w:p w14:paraId="443C38AB" w14:textId="77777777" w:rsidR="00311444" w:rsidRPr="007A6E2C" w:rsidRDefault="00311444" w:rsidP="0031144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7A6E2C">
        <w:rPr>
          <w:rFonts w:ascii="Arial" w:hAnsi="Arial" w:cs="Arial"/>
          <w:sz w:val="20"/>
          <w:szCs w:val="20"/>
        </w:rPr>
        <w:fldChar w:fldCharType="begin">
          <w:ffData>
            <w:name w:val="cbox15e695bff786eb"/>
            <w:enabled/>
            <w:calcOnExit w:val="0"/>
            <w:checkBox>
              <w:sizeAuto/>
              <w:default w:val="0"/>
            </w:checkBox>
          </w:ffData>
        </w:fldChar>
      </w:r>
      <w:r w:rsidRPr="007A6E2C">
        <w:rPr>
          <w:rFonts w:ascii="Arial" w:hAnsi="Arial" w:cs="Arial"/>
          <w:sz w:val="20"/>
          <w:szCs w:val="20"/>
        </w:rPr>
        <w:instrText xml:space="preserve"> FORMCHECKBOX </w:instrText>
      </w:r>
      <w:r w:rsidRPr="007A6E2C">
        <w:rPr>
          <w:rFonts w:ascii="Arial" w:hAnsi="Arial" w:cs="Arial"/>
          <w:sz w:val="20"/>
          <w:szCs w:val="20"/>
        </w:rPr>
      </w:r>
      <w:r w:rsidRPr="007A6E2C">
        <w:rPr>
          <w:rFonts w:ascii="Arial" w:hAnsi="Arial" w:cs="Arial"/>
          <w:sz w:val="20"/>
          <w:szCs w:val="20"/>
        </w:rPr>
        <w:fldChar w:fldCharType="separate"/>
      </w:r>
      <w:r w:rsidRPr="007A6E2C">
        <w:rPr>
          <w:rFonts w:ascii="Arial" w:hAnsi="Arial" w:cs="Arial"/>
          <w:sz w:val="20"/>
          <w:szCs w:val="20"/>
        </w:rPr>
        <w:fldChar w:fldCharType="end"/>
      </w:r>
      <w:r w:rsidRPr="007A6E2C">
        <w:rPr>
          <w:rFonts w:ascii="Arial" w:hAnsi="Arial" w:cs="Arial"/>
          <w:sz w:val="20"/>
          <w:szCs w:val="20"/>
        </w:rPr>
        <w:t xml:space="preserve"> z </w:t>
      </w:r>
      <w:proofErr w:type="spellStart"/>
      <w:r w:rsidRPr="007A6E2C">
        <w:rPr>
          <w:rFonts w:ascii="Arial" w:hAnsi="Arial" w:cs="Arial"/>
          <w:sz w:val="20"/>
          <w:szCs w:val="20"/>
        </w:rPr>
        <w:t>naslednjimi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partnerji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7A6E2C">
        <w:rPr>
          <w:rFonts w:ascii="Arial" w:hAnsi="Arial" w:cs="Arial"/>
          <w:sz w:val="20"/>
          <w:szCs w:val="20"/>
        </w:rPr>
        <w:t>navedite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samo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firme</w:t>
      </w:r>
      <w:proofErr w:type="spellEnd"/>
      <w:r w:rsidRPr="007A6E2C">
        <w:rPr>
          <w:rFonts w:ascii="Arial" w:hAnsi="Arial" w:cs="Arial"/>
          <w:sz w:val="20"/>
          <w:szCs w:val="20"/>
        </w:rPr>
        <w:t>): ___________________________________</w:t>
      </w:r>
    </w:p>
    <w:p w14:paraId="5556D328" w14:textId="77777777" w:rsidR="00311444" w:rsidRPr="007A6E2C" w:rsidRDefault="00311444" w:rsidP="0031144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7A6E2C">
        <w:rPr>
          <w:rFonts w:ascii="Arial" w:hAnsi="Arial" w:cs="Arial"/>
          <w:sz w:val="20"/>
          <w:szCs w:val="20"/>
        </w:rPr>
        <w:fldChar w:fldCharType="begin">
          <w:ffData>
            <w:name w:val="cbox15e695bff78a04"/>
            <w:enabled/>
            <w:calcOnExit w:val="0"/>
            <w:checkBox>
              <w:sizeAuto/>
              <w:default w:val="0"/>
            </w:checkBox>
          </w:ffData>
        </w:fldChar>
      </w:r>
      <w:r w:rsidRPr="007A6E2C">
        <w:rPr>
          <w:rFonts w:ascii="Arial" w:hAnsi="Arial" w:cs="Arial"/>
          <w:sz w:val="20"/>
          <w:szCs w:val="20"/>
        </w:rPr>
        <w:instrText xml:space="preserve"> FORMCHECKBOX </w:instrText>
      </w:r>
      <w:r w:rsidRPr="007A6E2C">
        <w:rPr>
          <w:rFonts w:ascii="Arial" w:hAnsi="Arial" w:cs="Arial"/>
          <w:sz w:val="20"/>
          <w:szCs w:val="20"/>
        </w:rPr>
      </w:r>
      <w:r w:rsidRPr="007A6E2C">
        <w:rPr>
          <w:rFonts w:ascii="Arial" w:hAnsi="Arial" w:cs="Arial"/>
          <w:sz w:val="20"/>
          <w:szCs w:val="20"/>
        </w:rPr>
        <w:fldChar w:fldCharType="separate"/>
      </w:r>
      <w:r w:rsidRPr="007A6E2C">
        <w:rPr>
          <w:rFonts w:ascii="Arial" w:hAnsi="Arial" w:cs="Arial"/>
          <w:sz w:val="20"/>
          <w:szCs w:val="20"/>
        </w:rPr>
        <w:fldChar w:fldCharType="end"/>
      </w:r>
      <w:r w:rsidRPr="007A6E2C">
        <w:rPr>
          <w:rFonts w:ascii="Arial" w:hAnsi="Arial" w:cs="Arial"/>
          <w:sz w:val="20"/>
          <w:szCs w:val="20"/>
        </w:rPr>
        <w:t xml:space="preserve"> z </w:t>
      </w:r>
      <w:proofErr w:type="spellStart"/>
      <w:r w:rsidRPr="007A6E2C">
        <w:rPr>
          <w:rFonts w:ascii="Arial" w:hAnsi="Arial" w:cs="Arial"/>
          <w:sz w:val="20"/>
          <w:szCs w:val="20"/>
        </w:rPr>
        <w:t>naslednjimi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podizvajalci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7A6E2C">
        <w:rPr>
          <w:rFonts w:ascii="Arial" w:hAnsi="Arial" w:cs="Arial"/>
          <w:sz w:val="20"/>
          <w:szCs w:val="20"/>
        </w:rPr>
        <w:t>navedite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samo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firme</w:t>
      </w:r>
      <w:proofErr w:type="spellEnd"/>
      <w:r w:rsidRPr="007A6E2C">
        <w:rPr>
          <w:rFonts w:ascii="Arial" w:hAnsi="Arial" w:cs="Arial"/>
          <w:sz w:val="20"/>
          <w:szCs w:val="20"/>
        </w:rPr>
        <w:t>): ________________________________</w:t>
      </w:r>
    </w:p>
    <w:p w14:paraId="7EEF99F7" w14:textId="77777777" w:rsidR="00311444" w:rsidRPr="0091484C" w:rsidRDefault="00311444" w:rsidP="0031144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7A6E2C">
        <w:rPr>
          <w:rFonts w:ascii="Arial" w:hAnsi="Arial" w:cs="Arial"/>
          <w:sz w:val="20"/>
          <w:szCs w:val="20"/>
        </w:rPr>
        <w:fldChar w:fldCharType="begin">
          <w:ffData>
            <w:name w:val="cbox15e695bff78d15"/>
            <w:enabled/>
            <w:calcOnExit w:val="0"/>
            <w:checkBox>
              <w:sizeAuto/>
              <w:default w:val="0"/>
            </w:checkBox>
          </w:ffData>
        </w:fldChar>
      </w:r>
      <w:r w:rsidRPr="007A6E2C">
        <w:rPr>
          <w:rFonts w:ascii="Arial" w:hAnsi="Arial" w:cs="Arial"/>
          <w:sz w:val="20"/>
          <w:szCs w:val="20"/>
        </w:rPr>
        <w:instrText xml:space="preserve"> FORMCHECKBOX </w:instrText>
      </w:r>
      <w:r w:rsidRPr="007A6E2C">
        <w:rPr>
          <w:rFonts w:ascii="Arial" w:hAnsi="Arial" w:cs="Arial"/>
          <w:sz w:val="20"/>
          <w:szCs w:val="20"/>
        </w:rPr>
      </w:r>
      <w:r w:rsidRPr="007A6E2C">
        <w:rPr>
          <w:rFonts w:ascii="Arial" w:hAnsi="Arial" w:cs="Arial"/>
          <w:sz w:val="20"/>
          <w:szCs w:val="20"/>
        </w:rPr>
        <w:fldChar w:fldCharType="separate"/>
      </w:r>
      <w:r w:rsidRPr="007A6E2C">
        <w:rPr>
          <w:rFonts w:ascii="Arial" w:hAnsi="Arial" w:cs="Arial"/>
          <w:sz w:val="20"/>
          <w:szCs w:val="20"/>
        </w:rPr>
        <w:fldChar w:fldCharType="end"/>
      </w:r>
      <w:r w:rsidRPr="007A6E2C">
        <w:rPr>
          <w:rFonts w:ascii="Arial" w:hAnsi="Arial" w:cs="Arial"/>
          <w:sz w:val="20"/>
          <w:szCs w:val="20"/>
        </w:rPr>
        <w:t xml:space="preserve">  z </w:t>
      </w:r>
      <w:proofErr w:type="spellStart"/>
      <w:r w:rsidRPr="007A6E2C">
        <w:rPr>
          <w:rFonts w:ascii="Arial" w:hAnsi="Arial" w:cs="Arial"/>
          <w:sz w:val="20"/>
          <w:szCs w:val="20"/>
        </w:rPr>
        <w:t>uporabo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zmogljivosti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naslednjih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subjektov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7A6E2C">
        <w:rPr>
          <w:rFonts w:ascii="Arial" w:hAnsi="Arial" w:cs="Arial"/>
          <w:sz w:val="20"/>
          <w:szCs w:val="20"/>
        </w:rPr>
        <w:t>navedite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samo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firme</w:t>
      </w:r>
      <w:proofErr w:type="spellEnd"/>
      <w:r w:rsidRPr="007A6E2C">
        <w:rPr>
          <w:rFonts w:ascii="Arial" w:hAnsi="Arial" w:cs="Arial"/>
          <w:sz w:val="20"/>
          <w:szCs w:val="20"/>
        </w:rPr>
        <w:t>): _____________________________</w:t>
      </w:r>
    </w:p>
    <w:p w14:paraId="48F2A346" w14:textId="77777777" w:rsidR="00311444" w:rsidRPr="007A6E2C" w:rsidRDefault="00311444" w:rsidP="00311444">
      <w:pPr>
        <w:spacing w:before="225" w:after="225"/>
        <w:jc w:val="both"/>
        <w:rPr>
          <w:sz w:val="22"/>
          <w:szCs w:val="22"/>
        </w:rPr>
      </w:pPr>
      <w:r w:rsidRPr="007A6E2C">
        <w:rPr>
          <w:rFonts w:ascii="Arial" w:hAnsi="Arial" w:cs="Arial"/>
          <w:color w:val="000000"/>
          <w:sz w:val="22"/>
          <w:szCs w:val="22"/>
        </w:rPr>
        <w:t> </w:t>
      </w:r>
      <w:r w:rsidRPr="007A6E2C">
        <w:rPr>
          <w:rFonts w:ascii="Arial" w:hAnsi="Arial" w:cs="Arial"/>
          <w:b/>
          <w:bCs/>
          <w:color w:val="000000"/>
          <w:sz w:val="22"/>
          <w:szCs w:val="22"/>
        </w:rPr>
        <w:t xml:space="preserve">II. </w:t>
      </w:r>
      <w:proofErr w:type="spellStart"/>
      <w:r w:rsidRPr="007A6E2C">
        <w:rPr>
          <w:rFonts w:ascii="Arial" w:hAnsi="Arial" w:cs="Arial"/>
          <w:b/>
          <w:bCs/>
          <w:color w:val="000000"/>
          <w:sz w:val="22"/>
          <w:szCs w:val="22"/>
        </w:rPr>
        <w:t>Ponudbena</w:t>
      </w:r>
      <w:proofErr w:type="spellEnd"/>
      <w:r w:rsidRPr="007A6E2C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Pr="007A6E2C">
        <w:rPr>
          <w:rFonts w:ascii="Arial" w:hAnsi="Arial" w:cs="Arial"/>
          <w:b/>
          <w:bCs/>
          <w:color w:val="000000"/>
          <w:sz w:val="22"/>
          <w:szCs w:val="22"/>
        </w:rPr>
        <w:t>cena</w:t>
      </w:r>
      <w:proofErr w:type="spellEnd"/>
    </w:p>
    <w:tbl>
      <w:tblPr>
        <w:tblStyle w:val="NormalTablePHPDOCX"/>
        <w:tblW w:w="4961" w:type="pct"/>
        <w:tblInd w:w="108" w:type="dxa"/>
        <w:tblLook w:val="04A0" w:firstRow="1" w:lastRow="0" w:firstColumn="1" w:lastColumn="0" w:noHBand="0" w:noVBand="1"/>
      </w:tblPr>
      <w:tblGrid>
        <w:gridCol w:w="3318"/>
        <w:gridCol w:w="2489"/>
        <w:gridCol w:w="1244"/>
        <w:gridCol w:w="1936"/>
      </w:tblGrid>
      <w:tr w:rsidR="00311444" w:rsidRPr="007A6E2C" w14:paraId="3D78D698" w14:textId="77777777" w:rsidTr="00335256">
        <w:tc>
          <w:tcPr>
            <w:tcW w:w="18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1F6E88BA" w14:textId="77777777" w:rsidR="00311444" w:rsidRPr="000F0DD0" w:rsidRDefault="00311444" w:rsidP="00FB6C29">
            <w:pPr>
              <w:jc w:val="center"/>
              <w:rPr>
                <w:b/>
              </w:rPr>
            </w:pPr>
            <w:proofErr w:type="spellStart"/>
            <w:r w:rsidRPr="000F0DD0">
              <w:rPr>
                <w:b/>
              </w:rPr>
              <w:t>Postavka</w:t>
            </w:r>
            <w:proofErr w:type="spellEnd"/>
          </w:p>
        </w:tc>
        <w:tc>
          <w:tcPr>
            <w:tcW w:w="138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6E80084E" w14:textId="77777777" w:rsidR="00311444" w:rsidRPr="0091484C" w:rsidRDefault="00311444" w:rsidP="00FB6C29">
            <w:pPr>
              <w:jc w:val="center"/>
              <w:rPr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>Vrednost</w:t>
            </w:r>
            <w:proofErr w:type="spellEnd"/>
            <w:r w:rsidRPr="0091484C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>brez</w:t>
            </w:r>
            <w:proofErr w:type="spellEnd"/>
            <w:r w:rsidRPr="0091484C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 xml:space="preserve"> DDV</w:t>
            </w:r>
          </w:p>
        </w:tc>
        <w:tc>
          <w:tcPr>
            <w:tcW w:w="6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40CB9624" w14:textId="77777777" w:rsidR="00311444" w:rsidRPr="0091484C" w:rsidRDefault="00311444" w:rsidP="00FB6C29">
            <w:pPr>
              <w:jc w:val="center"/>
              <w:rPr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>DDV</w:t>
            </w:r>
          </w:p>
        </w:tc>
        <w:tc>
          <w:tcPr>
            <w:tcW w:w="107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5D4BBC04" w14:textId="77777777" w:rsidR="00311444" w:rsidRPr="0091484C" w:rsidRDefault="00311444" w:rsidP="00FB6C29">
            <w:pPr>
              <w:jc w:val="center"/>
              <w:rPr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>Vrednost</w:t>
            </w:r>
            <w:proofErr w:type="spellEnd"/>
            <w:r w:rsidRPr="0091484C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 xml:space="preserve"> z DDV</w:t>
            </w:r>
          </w:p>
        </w:tc>
      </w:tr>
      <w:tr w:rsidR="00311444" w:rsidRPr="007A6E2C" w14:paraId="76D56957" w14:textId="77777777" w:rsidTr="00335256">
        <w:tc>
          <w:tcPr>
            <w:tcW w:w="18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FCD69B2" w14:textId="0CE0C361" w:rsidR="00311444" w:rsidRPr="00260834" w:rsidRDefault="00260834" w:rsidP="00FB6C2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0834">
              <w:rPr>
                <w:rFonts w:ascii="Arial" w:hAnsi="Arial" w:cs="Arial"/>
                <w:sz w:val="20"/>
                <w:szCs w:val="20"/>
              </w:rPr>
              <w:t>Nakup</w:t>
            </w:r>
            <w:proofErr w:type="spellEnd"/>
            <w:r w:rsidRPr="0026083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834">
              <w:rPr>
                <w:rFonts w:ascii="Arial" w:hAnsi="Arial" w:cs="Arial"/>
                <w:sz w:val="20"/>
                <w:szCs w:val="20"/>
              </w:rPr>
              <w:t>linije</w:t>
            </w:r>
            <w:proofErr w:type="spellEnd"/>
            <w:r w:rsidRPr="00260834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260834">
              <w:rPr>
                <w:rFonts w:ascii="Arial" w:hAnsi="Arial" w:cs="Arial"/>
                <w:sz w:val="20"/>
                <w:szCs w:val="20"/>
              </w:rPr>
              <w:t>sortiranje</w:t>
            </w:r>
            <w:proofErr w:type="spellEnd"/>
            <w:r w:rsidRPr="00260834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260834">
              <w:rPr>
                <w:rFonts w:ascii="Arial" w:hAnsi="Arial" w:cs="Arial"/>
                <w:sz w:val="20"/>
                <w:szCs w:val="20"/>
              </w:rPr>
              <w:t>pakiranje</w:t>
            </w:r>
            <w:proofErr w:type="spellEnd"/>
            <w:r w:rsidRPr="0026083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834">
              <w:rPr>
                <w:rFonts w:ascii="Arial" w:hAnsi="Arial" w:cs="Arial"/>
                <w:sz w:val="20"/>
                <w:szCs w:val="20"/>
              </w:rPr>
              <w:t>semenskega</w:t>
            </w:r>
            <w:proofErr w:type="spellEnd"/>
            <w:r w:rsidRPr="00260834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260834">
              <w:rPr>
                <w:rFonts w:ascii="Arial" w:hAnsi="Arial" w:cs="Arial"/>
                <w:sz w:val="20"/>
                <w:szCs w:val="20"/>
              </w:rPr>
              <w:t>jedilnega</w:t>
            </w:r>
            <w:proofErr w:type="spellEnd"/>
            <w:r w:rsidRPr="0026083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834">
              <w:rPr>
                <w:rFonts w:ascii="Arial" w:hAnsi="Arial" w:cs="Arial"/>
                <w:sz w:val="20"/>
                <w:szCs w:val="20"/>
              </w:rPr>
              <w:t>krompirja</w:t>
            </w:r>
            <w:proofErr w:type="spellEnd"/>
          </w:p>
        </w:tc>
        <w:tc>
          <w:tcPr>
            <w:tcW w:w="138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5CC1C1" w14:textId="77777777" w:rsidR="00311444" w:rsidRPr="0091484C" w:rsidRDefault="00311444" w:rsidP="00FB6C29">
            <w:pPr>
              <w:rPr>
                <w:sz w:val="20"/>
                <w:szCs w:val="20"/>
              </w:rPr>
            </w:pPr>
            <w:r w:rsidRPr="0091484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69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F81FF21" w14:textId="77777777" w:rsidR="00311444" w:rsidRPr="0091484C" w:rsidRDefault="00311444" w:rsidP="00FB6C29">
            <w:pPr>
              <w:rPr>
                <w:sz w:val="20"/>
                <w:szCs w:val="20"/>
              </w:rPr>
            </w:pPr>
            <w:r w:rsidRPr="0091484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107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9254BB1" w14:textId="77777777" w:rsidR="00311444" w:rsidRPr="0091484C" w:rsidRDefault="00311444" w:rsidP="00FB6C29">
            <w:pPr>
              <w:rPr>
                <w:sz w:val="20"/>
                <w:szCs w:val="20"/>
              </w:rPr>
            </w:pPr>
            <w:r w:rsidRPr="0091484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7437169A" w14:textId="77777777" w:rsidR="00311444" w:rsidRPr="007A6E2C" w:rsidRDefault="00311444" w:rsidP="00311444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7A6E2C">
        <w:rPr>
          <w:rFonts w:ascii="Arial" w:hAnsi="Arial" w:cs="Arial"/>
          <w:sz w:val="20"/>
          <w:szCs w:val="20"/>
        </w:rPr>
        <w:t>Zavezujemo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se, da </w:t>
      </w:r>
      <w:proofErr w:type="spellStart"/>
      <w:r w:rsidRPr="007A6E2C">
        <w:rPr>
          <w:rFonts w:ascii="Arial" w:hAnsi="Arial" w:cs="Arial"/>
          <w:sz w:val="20"/>
          <w:szCs w:val="20"/>
        </w:rPr>
        <w:t>bomo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vse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obveznosti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izvršili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skladno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7A6E2C">
        <w:rPr>
          <w:rFonts w:ascii="Arial" w:hAnsi="Arial" w:cs="Arial"/>
          <w:sz w:val="20"/>
          <w:szCs w:val="20"/>
        </w:rPr>
        <w:t>zahtevami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naročnika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7A6E2C">
        <w:rPr>
          <w:rFonts w:ascii="Arial" w:hAnsi="Arial" w:cs="Arial"/>
          <w:sz w:val="20"/>
          <w:szCs w:val="20"/>
        </w:rPr>
        <w:t>najkasneje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v </w:t>
      </w:r>
      <w:proofErr w:type="spellStart"/>
      <w:r w:rsidRPr="007A6E2C">
        <w:rPr>
          <w:rFonts w:ascii="Arial" w:hAnsi="Arial" w:cs="Arial"/>
          <w:sz w:val="20"/>
          <w:szCs w:val="20"/>
        </w:rPr>
        <w:t>roku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določenem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v </w:t>
      </w:r>
      <w:proofErr w:type="spellStart"/>
      <w:r w:rsidRPr="007A6E2C">
        <w:rPr>
          <w:rFonts w:ascii="Arial" w:hAnsi="Arial" w:cs="Arial"/>
          <w:sz w:val="20"/>
          <w:szCs w:val="20"/>
        </w:rPr>
        <w:t>razpisni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dokumentaciji</w:t>
      </w:r>
      <w:proofErr w:type="spellEnd"/>
      <w:r w:rsidRPr="007A6E2C">
        <w:rPr>
          <w:rFonts w:ascii="Arial" w:hAnsi="Arial" w:cs="Arial"/>
          <w:sz w:val="20"/>
          <w:szCs w:val="20"/>
        </w:rPr>
        <w:t>.  </w:t>
      </w:r>
    </w:p>
    <w:p w14:paraId="006B16A6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b/>
          <w:bCs/>
          <w:sz w:val="22"/>
          <w:szCs w:val="22"/>
        </w:rPr>
        <w:t>II</w:t>
      </w:r>
      <w:r>
        <w:rPr>
          <w:rFonts w:ascii="Arial" w:hAnsi="Arial" w:cs="Arial"/>
          <w:b/>
          <w:bCs/>
          <w:sz w:val="22"/>
          <w:szCs w:val="22"/>
        </w:rPr>
        <w:t>I</w:t>
      </w:r>
      <w:r w:rsidRPr="00023EC5">
        <w:rPr>
          <w:rFonts w:ascii="Arial" w:hAnsi="Arial" w:cs="Arial"/>
          <w:b/>
          <w:bCs/>
          <w:sz w:val="22"/>
          <w:szCs w:val="22"/>
        </w:rPr>
        <w:t xml:space="preserve">. Rok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veljavnosti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ponudbe</w:t>
      </w:r>
      <w:proofErr w:type="spellEnd"/>
      <w:r w:rsidRPr="00023EC5">
        <w:rPr>
          <w:rFonts w:ascii="Arial" w:hAnsi="Arial" w:cs="Arial"/>
          <w:sz w:val="22"/>
          <w:szCs w:val="22"/>
        </w:rPr>
        <w:t> </w:t>
      </w:r>
    </w:p>
    <w:p w14:paraId="275085CB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Ponudba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velja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najmanj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023EC5">
        <w:rPr>
          <w:rFonts w:ascii="Arial" w:hAnsi="Arial" w:cs="Arial"/>
          <w:sz w:val="22"/>
          <w:szCs w:val="22"/>
        </w:rPr>
        <w:t xml:space="preserve">120 </w:t>
      </w:r>
      <w:proofErr w:type="spellStart"/>
      <w:r w:rsidRPr="00023EC5">
        <w:rPr>
          <w:rFonts w:ascii="Arial" w:hAnsi="Arial" w:cs="Arial"/>
          <w:sz w:val="22"/>
          <w:szCs w:val="22"/>
        </w:rPr>
        <w:t>dni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od </w:t>
      </w:r>
      <w:proofErr w:type="spellStart"/>
      <w:r w:rsidRPr="00023EC5">
        <w:rPr>
          <w:rFonts w:ascii="Arial" w:hAnsi="Arial" w:cs="Arial"/>
          <w:sz w:val="22"/>
          <w:szCs w:val="22"/>
        </w:rPr>
        <w:t>roka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predložitev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ponudb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57298C05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Ponudba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mora </w:t>
      </w:r>
      <w:proofErr w:type="spellStart"/>
      <w:r w:rsidRPr="00023EC5">
        <w:rPr>
          <w:rFonts w:ascii="Arial" w:hAnsi="Arial" w:cs="Arial"/>
          <w:sz w:val="22"/>
          <w:szCs w:val="22"/>
        </w:rPr>
        <w:t>biti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veljavna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najmanj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023EC5">
        <w:rPr>
          <w:rFonts w:ascii="Arial" w:hAnsi="Arial" w:cs="Arial"/>
          <w:sz w:val="22"/>
          <w:szCs w:val="22"/>
        </w:rPr>
        <w:t>navedenega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roka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023EC5">
        <w:rPr>
          <w:rFonts w:ascii="Arial" w:hAnsi="Arial" w:cs="Arial"/>
          <w:sz w:val="22"/>
          <w:szCs w:val="22"/>
        </w:rPr>
        <w:t>Prekratka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veljavnost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ponudbe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pomeni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razlog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zavrnitev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ponudbe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6FED87E6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b/>
          <w:bCs/>
          <w:sz w:val="22"/>
          <w:szCs w:val="22"/>
        </w:rPr>
        <w:t>I</w:t>
      </w:r>
      <w:r>
        <w:rPr>
          <w:rFonts w:ascii="Arial" w:hAnsi="Arial" w:cs="Arial"/>
          <w:b/>
          <w:bCs/>
          <w:sz w:val="22"/>
          <w:szCs w:val="22"/>
        </w:rPr>
        <w:t>V</w:t>
      </w:r>
      <w:r w:rsidRPr="00023EC5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Podatki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plačilu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> </w:t>
      </w:r>
    </w:p>
    <w:p w14:paraId="06837041" w14:textId="77777777" w:rsidR="00311444" w:rsidRPr="00E64578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Plačila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023EC5">
        <w:rPr>
          <w:rFonts w:ascii="Arial" w:hAnsi="Arial" w:cs="Arial"/>
          <w:sz w:val="22"/>
          <w:szCs w:val="22"/>
        </w:rPr>
        <w:t>opravijo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podlagi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izdanih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računov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. </w:t>
      </w:r>
      <w:r w:rsidRPr="00E64578">
        <w:rPr>
          <w:rFonts w:ascii="Arial" w:hAnsi="Arial" w:cs="Arial"/>
          <w:sz w:val="22"/>
          <w:szCs w:val="22"/>
          <w:lang w:val="de-DE"/>
        </w:rPr>
        <w:t xml:space="preserve">Rok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plačila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je 30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od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datuma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prejema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računa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.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Če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naročnik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izpodbija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del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zneska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, je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dolžan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plačati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nesporni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del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zneska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. Roki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plačil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podizvajalcem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so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enaki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kot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izvajalca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.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Izvajalec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izstavi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račun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v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elektronski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obliki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(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eRačun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)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preko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spletnega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portala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UJPnet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. Kot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uradni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prejem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računa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se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šteje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datum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vnosa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računa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v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sistem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UJPnet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>.</w:t>
      </w:r>
    </w:p>
    <w:p w14:paraId="7B761E17" w14:textId="77777777" w:rsidR="00311444" w:rsidRPr="00E64578" w:rsidRDefault="00311444" w:rsidP="00311444">
      <w:pPr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Strinjamo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se, da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naročnik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zavezan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sprejeti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nobene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od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ponudb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jih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je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prejel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ter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da v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primeru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odstopa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naročnika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od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oddaje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javnega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naročila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ne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bodo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povrnjeni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ponudniku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nobeni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stroški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v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zvezi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z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izdelavo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ponudb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>.</w:t>
      </w:r>
    </w:p>
    <w:p w14:paraId="7D6D4632" w14:textId="77777777" w:rsidR="00311444" w:rsidRPr="00E64578" w:rsidRDefault="00311444" w:rsidP="00311444">
      <w:pPr>
        <w:jc w:val="both"/>
        <w:rPr>
          <w:rFonts w:ascii="Arial" w:hAnsi="Arial" w:cs="Arial"/>
          <w:sz w:val="22"/>
          <w:szCs w:val="22"/>
          <w:lang w:val="de-DE"/>
        </w:rPr>
      </w:pPr>
    </w:p>
    <w:p w14:paraId="642AF774" w14:textId="77777777" w:rsidR="00311444" w:rsidRPr="00023EC5" w:rsidRDefault="00311444" w:rsidP="0031144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23EC5">
        <w:rPr>
          <w:rFonts w:ascii="Arial" w:hAnsi="Arial" w:cs="Arial"/>
          <w:b/>
          <w:bCs/>
          <w:sz w:val="22"/>
          <w:szCs w:val="22"/>
        </w:rPr>
        <w:lastRenderedPageBreak/>
        <w:t xml:space="preserve">V.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Podatki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gospodarskem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subjektu</w:t>
      </w:r>
      <w:proofErr w:type="spellEnd"/>
    </w:p>
    <w:p w14:paraId="5F6410C1" w14:textId="77777777" w:rsidR="00311444" w:rsidRPr="00023EC5" w:rsidRDefault="00311444" w:rsidP="00311444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NormalTablePHPDOCX"/>
        <w:tblW w:w="8745" w:type="dxa"/>
        <w:tblInd w:w="108" w:type="dxa"/>
        <w:shd w:val="clear" w:color="auto" w:fill="CCCCCC"/>
        <w:tblLook w:val="04A0" w:firstRow="1" w:lastRow="0" w:firstColumn="1" w:lastColumn="0" w:noHBand="0" w:noVBand="1"/>
      </w:tblPr>
      <w:tblGrid>
        <w:gridCol w:w="3343"/>
        <w:gridCol w:w="5402"/>
      </w:tblGrid>
      <w:tr w:rsidR="00311444" w:rsidRPr="00023EC5" w14:paraId="0F81EC42" w14:textId="77777777" w:rsidTr="00FB6C29">
        <w:trPr>
          <w:trHeight w:val="188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CE3A05F" w14:textId="77777777" w:rsidR="00311444" w:rsidRPr="0091484C" w:rsidRDefault="00311444" w:rsidP="00FB6C2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38C1156" w14:textId="77777777" w:rsidR="00311444" w:rsidRPr="0091484C" w:rsidRDefault="00311444" w:rsidP="00FB6C29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311444" w:rsidRPr="00023EC5" w14:paraId="6D8B4BE3" w14:textId="77777777" w:rsidTr="00FB6C29">
        <w:trPr>
          <w:trHeight w:val="188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651558E" w14:textId="77777777" w:rsidR="00311444" w:rsidRPr="0091484C" w:rsidRDefault="00311444" w:rsidP="00FB6C2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E-POŠTA KONTAKTNE OSEBE: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94BD730" w14:textId="77777777" w:rsidR="00311444" w:rsidRPr="0091484C" w:rsidRDefault="00311444" w:rsidP="00FB6C29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311444" w:rsidRPr="00023EC5" w14:paraId="76400289" w14:textId="77777777" w:rsidTr="00FB6C29">
        <w:trPr>
          <w:trHeight w:val="204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3EB429F" w14:textId="77777777" w:rsidR="00311444" w:rsidRPr="0091484C" w:rsidRDefault="00311444" w:rsidP="00FB6C2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TELEFON: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3678AAE" w14:textId="77777777" w:rsidR="00311444" w:rsidRPr="0091484C" w:rsidRDefault="00311444" w:rsidP="00FB6C29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311444" w:rsidRPr="00023EC5" w14:paraId="0E213CDE" w14:textId="77777777" w:rsidTr="00FB6C29">
        <w:trPr>
          <w:trHeight w:val="188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0AE2CFF" w14:textId="77777777" w:rsidR="00311444" w:rsidRPr="0091484C" w:rsidRDefault="00311444" w:rsidP="00FB6C2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500E36B" w14:textId="77777777" w:rsidR="00311444" w:rsidRPr="0091484C" w:rsidRDefault="00311444" w:rsidP="00FB6C29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311444" w:rsidRPr="00023EC5" w14:paraId="2E278E17" w14:textId="77777777" w:rsidTr="00FB6C29">
        <w:trPr>
          <w:trHeight w:val="188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C28BE95" w14:textId="77777777" w:rsidR="00311444" w:rsidRPr="0091484C" w:rsidRDefault="00311444" w:rsidP="00FB6C2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PRISTOJNI FINANČNI URAD: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2241ADE" w14:textId="77777777" w:rsidR="00311444" w:rsidRPr="0091484C" w:rsidRDefault="00311444" w:rsidP="00FB6C29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311444" w:rsidRPr="00023EC5" w14:paraId="2F51AF8E" w14:textId="77777777" w:rsidTr="00FB6C29">
        <w:trPr>
          <w:trHeight w:val="188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E82E139" w14:textId="77777777" w:rsidR="00311444" w:rsidRPr="0091484C" w:rsidRDefault="00311444" w:rsidP="00FB6C2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MATIČNA ŠTEVILKA: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E070B85" w14:textId="77777777" w:rsidR="00311444" w:rsidRPr="0091484C" w:rsidRDefault="00311444" w:rsidP="00FB6C29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311444" w:rsidRPr="00023EC5" w14:paraId="1D6EAFAA" w14:textId="77777777" w:rsidTr="00FB6C29">
        <w:trPr>
          <w:trHeight w:val="392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BC8A3F0" w14:textId="77777777" w:rsidR="00311444" w:rsidRPr="0091484C" w:rsidRDefault="00311444" w:rsidP="00FB6C2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ŠTEVILKE TRANSAKCIJSKIH RAČUNOV: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B4627BA" w14:textId="77777777" w:rsidR="00311444" w:rsidRPr="0091484C" w:rsidRDefault="00311444" w:rsidP="00FB6C29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311444" w:rsidRPr="00023EC5" w14:paraId="28782AE8" w14:textId="77777777" w:rsidTr="00FB6C29">
        <w:trPr>
          <w:trHeight w:val="376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A55BCDD" w14:textId="77777777" w:rsidR="00311444" w:rsidRPr="0091484C" w:rsidRDefault="00311444" w:rsidP="00FB6C2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63B354B" w14:textId="77777777" w:rsidR="00311444" w:rsidRPr="0091484C" w:rsidRDefault="00311444" w:rsidP="00FB6C29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311444" w:rsidRPr="00023EC5" w14:paraId="02B939C4" w14:textId="77777777" w:rsidTr="00FB6C29">
        <w:trPr>
          <w:trHeight w:val="580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512C3A6" w14:textId="77777777" w:rsidR="00311444" w:rsidRPr="0091484C" w:rsidRDefault="00311444" w:rsidP="00FB6C2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RAZVRSTITEV DRUŽBE PO ZGD:</w:t>
            </w:r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br/>
              <w:t>(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mikro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majhna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srednja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ali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velika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družba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)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E88813" w14:textId="77777777" w:rsidR="00311444" w:rsidRPr="0091484C" w:rsidRDefault="00311444" w:rsidP="00FB6C29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311444" w:rsidRPr="00023EC5" w14:paraId="48B2FC42" w14:textId="77777777" w:rsidTr="00FB6C29">
        <w:trPr>
          <w:trHeight w:val="783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6E9C728" w14:textId="77777777" w:rsidR="00311444" w:rsidRPr="0091484C" w:rsidRDefault="00311444" w:rsidP="00FB6C2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ČLANI UPRAVNEGA IN VODSTVENEGA ORGANA </w:t>
            </w:r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(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npr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zakoniti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zastopniki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člani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uprave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ipd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.)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8A10CB" w14:textId="77777777" w:rsidR="00311444" w:rsidRPr="0091484C" w:rsidRDefault="00311444" w:rsidP="00FB6C29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311444" w:rsidRPr="00023EC5" w14:paraId="2269F2FF" w14:textId="77777777" w:rsidTr="00FB6C29">
        <w:trPr>
          <w:trHeight w:val="564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58458E1" w14:textId="77777777" w:rsidR="00311444" w:rsidRPr="0091484C" w:rsidRDefault="00311444" w:rsidP="00FB6C2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ČLANI NADZORNEGA ORGANA </w:t>
            </w:r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(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če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 ga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gospodarski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subjekt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ima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)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526E9B" w14:textId="77777777" w:rsidR="00311444" w:rsidRPr="0091484C" w:rsidRDefault="00311444" w:rsidP="00FB6C29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311444" w:rsidRPr="00023EC5" w14:paraId="04624FB1" w14:textId="77777777" w:rsidTr="00FB6C29">
        <w:trPr>
          <w:trHeight w:val="580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59BED70" w14:textId="77777777" w:rsidR="00311444" w:rsidRPr="0091484C" w:rsidRDefault="00311444" w:rsidP="00FB6C2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POOBLAŠČENCI ZA ZASTOPANJE, ODLOČANJE ALI NADZOR </w:t>
            </w:r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(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npr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prokuristi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)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F0C27E" w14:textId="77777777" w:rsidR="00311444" w:rsidRPr="0091484C" w:rsidRDefault="00311444" w:rsidP="00FB6C29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311444" w:rsidRPr="00023EC5" w14:paraId="2E1EF63B" w14:textId="77777777" w:rsidTr="00FB6C29">
        <w:trPr>
          <w:trHeight w:val="1159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A97ECB4" w14:textId="77777777" w:rsidR="00311444" w:rsidRPr="0091484C" w:rsidRDefault="00311444" w:rsidP="00FB6C2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VROČANJE:</w:t>
            </w:r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br/>
              <w:t xml:space="preserve">Ime in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priimek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ulica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hišna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številka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kraj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Republiki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Sloveniji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 </w:t>
            </w:r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br/>
              <w:t>(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izpolni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ponudnik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nima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sedeža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Republiki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Sloveniji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)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1608018" w14:textId="77777777" w:rsidR="00311444" w:rsidRPr="0091484C" w:rsidRDefault="00311444" w:rsidP="00FB6C29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</w:tbl>
    <w:tbl>
      <w:tblPr>
        <w:tblStyle w:val="NormalTablePHPDOCX"/>
        <w:tblpPr w:leftFromText="180" w:rightFromText="180" w:vertAnchor="text" w:horzAnchor="margin" w:tblpY="42"/>
        <w:tblW w:w="8745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311444" w:rsidRPr="00023EC5" w14:paraId="2E752997" w14:textId="77777777" w:rsidTr="00FB6C29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74D90348" w14:textId="77777777" w:rsidR="00311444" w:rsidRPr="0091484C" w:rsidRDefault="00311444" w:rsidP="00FB6C29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Kraj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45FD6CB" w14:textId="77777777" w:rsidR="00311444" w:rsidRDefault="00311444" w:rsidP="00FB6C29">
            <w:pPr>
              <w:jc w:val="center"/>
              <w:rPr>
                <w:rFonts w:ascii="Arial" w:hAnsi="Arial" w:cs="Arial"/>
                <w:position w:val="-2"/>
                <w:sz w:val="22"/>
                <w:szCs w:val="22"/>
              </w:rPr>
            </w:pPr>
          </w:p>
          <w:p w14:paraId="2BC00A7B" w14:textId="77777777" w:rsidR="00311444" w:rsidRDefault="00311444" w:rsidP="00FB6C29">
            <w:pPr>
              <w:jc w:val="center"/>
              <w:rPr>
                <w:rFonts w:ascii="Arial" w:hAnsi="Arial" w:cs="Arial"/>
                <w:position w:val="-2"/>
                <w:sz w:val="22"/>
                <w:szCs w:val="22"/>
              </w:rPr>
            </w:pPr>
          </w:p>
          <w:p w14:paraId="015ED745" w14:textId="77777777" w:rsidR="00311444" w:rsidRPr="00023EC5" w:rsidRDefault="00311444" w:rsidP="00FB6C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Ime in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priimek</w:t>
            </w:r>
            <w:proofErr w:type="spellEnd"/>
            <w:r>
              <w:rPr>
                <w:rFonts w:ascii="Arial" w:hAnsi="Arial" w:cs="Arial"/>
                <w:position w:val="-2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hAnsi="Arial" w:cs="Arial"/>
                <w:position w:val="-2"/>
                <w:sz w:val="22"/>
                <w:szCs w:val="22"/>
              </w:rPr>
              <w:t>podpis</w:t>
            </w:r>
            <w:proofErr w:type="spellEnd"/>
            <w:r>
              <w:rPr>
                <w:rFonts w:ascii="Arial" w:hAnsi="Arial" w:cs="Arial"/>
                <w:position w:val="-2"/>
                <w:sz w:val="22"/>
                <w:szCs w:val="22"/>
              </w:rPr>
              <w:t xml:space="preserve">) </w:t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: </w:t>
            </w:r>
            <w:r>
              <w:rPr>
                <w:rFonts w:ascii="Arial" w:hAnsi="Arial" w:cs="Arial"/>
                <w:position w:val="-2"/>
                <w:sz w:val="22"/>
                <w:szCs w:val="22"/>
              </w:rPr>
              <w:br/>
            </w:r>
            <w:r>
              <w:rPr>
                <w:rFonts w:ascii="Arial" w:hAnsi="Arial" w:cs="Arial"/>
                <w:position w:val="-2"/>
                <w:sz w:val="22"/>
                <w:szCs w:val="22"/>
              </w:rPr>
              <w:br/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_____________________</w:t>
            </w:r>
            <w:r>
              <w:rPr>
                <w:rFonts w:ascii="Arial" w:hAnsi="Arial" w:cs="Arial"/>
                <w:position w:val="-2"/>
                <w:sz w:val="22"/>
                <w:szCs w:val="22"/>
              </w:rPr>
              <w:t>____</w:t>
            </w:r>
          </w:p>
        </w:tc>
      </w:tr>
    </w:tbl>
    <w:p w14:paraId="5420142B" w14:textId="77777777" w:rsidR="005F7B4A" w:rsidRDefault="005F7B4A" w:rsidP="00311444">
      <w:pPr>
        <w:jc w:val="right"/>
        <w:rPr>
          <w:rFonts w:ascii="Arial" w:hAnsi="Arial" w:cs="Arial"/>
          <w:sz w:val="22"/>
          <w:szCs w:val="22"/>
        </w:rPr>
      </w:pPr>
    </w:p>
    <w:p w14:paraId="772AC88B" w14:textId="77777777" w:rsidR="005F7B4A" w:rsidRDefault="005F7B4A" w:rsidP="00311444">
      <w:pPr>
        <w:jc w:val="right"/>
        <w:rPr>
          <w:rFonts w:ascii="Arial" w:hAnsi="Arial" w:cs="Arial"/>
          <w:sz w:val="22"/>
          <w:szCs w:val="22"/>
        </w:rPr>
      </w:pPr>
    </w:p>
    <w:p w14:paraId="341A3E42" w14:textId="6DB295D4" w:rsidR="00311444" w:rsidRPr="00023EC5" w:rsidRDefault="00311444" w:rsidP="00311444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lastRenderedPageBreak/>
        <w:t>Obrazec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št</w:t>
      </w:r>
      <w:proofErr w:type="spellEnd"/>
      <w:r w:rsidRPr="00023EC5">
        <w:rPr>
          <w:rFonts w:ascii="Arial" w:hAnsi="Arial" w:cs="Arial"/>
          <w:sz w:val="22"/>
          <w:szCs w:val="22"/>
        </w:rPr>
        <w:t>: 2</w:t>
      </w:r>
    </w:p>
    <w:p w14:paraId="5A765646" w14:textId="77777777" w:rsidR="00311444" w:rsidRDefault="00311444" w:rsidP="00311444">
      <w:pPr>
        <w:pStyle w:val="Heading1"/>
        <w:rPr>
          <w:rFonts w:cs="Arial"/>
          <w:sz w:val="22"/>
          <w:szCs w:val="22"/>
        </w:rPr>
      </w:pPr>
      <w:proofErr w:type="spellStart"/>
      <w:r w:rsidRPr="00023EC5">
        <w:rPr>
          <w:rFonts w:cs="Arial"/>
          <w:sz w:val="22"/>
          <w:szCs w:val="22"/>
        </w:rPr>
        <w:t>Krovna</w:t>
      </w:r>
      <w:proofErr w:type="spellEnd"/>
      <w:r w:rsidRPr="00023EC5">
        <w:rPr>
          <w:rFonts w:cs="Arial"/>
          <w:sz w:val="22"/>
          <w:szCs w:val="22"/>
        </w:rPr>
        <w:t xml:space="preserve"> </w:t>
      </w:r>
      <w:proofErr w:type="spellStart"/>
      <w:r w:rsidRPr="00023EC5">
        <w:rPr>
          <w:rFonts w:cs="Arial"/>
          <w:sz w:val="22"/>
          <w:szCs w:val="22"/>
        </w:rPr>
        <w:t>izjava</w:t>
      </w:r>
      <w:proofErr w:type="spellEnd"/>
    </w:p>
    <w:p w14:paraId="724A575A" w14:textId="77777777" w:rsidR="000F31CC" w:rsidRPr="000F31CC" w:rsidRDefault="000F31CC" w:rsidP="000F31CC">
      <w:pPr>
        <w:rPr>
          <w:lang w:val="de-DE" w:eastAsia="sl-SI"/>
        </w:rPr>
      </w:pPr>
    </w:p>
    <w:p w14:paraId="3225BF8B" w14:textId="36FE0F4F" w:rsidR="000F31CC" w:rsidRPr="00627D6F" w:rsidRDefault="00311444" w:rsidP="000F31CC">
      <w:pPr>
        <w:rPr>
          <w:b/>
          <w:sz w:val="20"/>
          <w:szCs w:val="20"/>
        </w:rPr>
      </w:pPr>
      <w:r w:rsidRPr="00E64578">
        <w:rPr>
          <w:rFonts w:ascii="Arial" w:hAnsi="Arial" w:cs="Arial"/>
          <w:sz w:val="22"/>
          <w:szCs w:val="22"/>
          <w:lang w:val="de-DE"/>
        </w:rPr>
        <w:t xml:space="preserve">V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zvezi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z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javnim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naročilom</w:t>
      </w:r>
      <w:proofErr w:type="spellEnd"/>
      <w:r>
        <w:rPr>
          <w:rFonts w:ascii="Arial" w:hAnsi="Arial" w:cs="Arial"/>
          <w:sz w:val="22"/>
          <w:szCs w:val="22"/>
          <w:lang w:val="de-DE"/>
        </w:rPr>
        <w:t xml:space="preserve"> z </w:t>
      </w:r>
      <w:proofErr w:type="spellStart"/>
      <w:r>
        <w:rPr>
          <w:rFonts w:ascii="Arial" w:hAnsi="Arial" w:cs="Arial"/>
          <w:sz w:val="22"/>
          <w:szCs w:val="22"/>
          <w:lang w:val="de-DE"/>
        </w:rPr>
        <w:t>naslovom</w:t>
      </w:r>
      <w:proofErr w:type="spellEnd"/>
      <w:r>
        <w:rPr>
          <w:rFonts w:ascii="Arial" w:hAnsi="Arial" w:cs="Arial"/>
          <w:sz w:val="22"/>
          <w:szCs w:val="22"/>
          <w:lang w:val="de-DE"/>
        </w:rPr>
        <w:t>:</w:t>
      </w:r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r w:rsidRPr="00511A67">
        <w:rPr>
          <w:rFonts w:ascii="Arial" w:hAnsi="Arial" w:cs="Arial"/>
          <w:b/>
          <w:bCs/>
          <w:sz w:val="20"/>
          <w:szCs w:val="20"/>
        </w:rPr>
        <w:t>”</w:t>
      </w:r>
      <w:r w:rsidR="000F31CC" w:rsidRPr="000F31CC">
        <w:rPr>
          <w:rFonts w:ascii="Arial" w:hAnsi="Arial" w:cs="Arial"/>
          <w:b/>
          <w:sz w:val="20"/>
          <w:szCs w:val="20"/>
        </w:rPr>
        <w:t>NAKUP LINIJE ZA SORTIRANJE/PAKIRANJE SEMENSKEGA IN JEDILNEGA KROMPIRJA”</w:t>
      </w:r>
    </w:p>
    <w:p w14:paraId="08D89460" w14:textId="75FAD0B6" w:rsidR="00311444" w:rsidRPr="006601E7" w:rsidRDefault="00311444" w:rsidP="00311444">
      <w:pPr>
        <w:spacing w:before="224" w:after="224"/>
        <w:jc w:val="both"/>
        <w:outlineLvl w:val="1"/>
        <w:rPr>
          <w:rFonts w:ascii="Arial" w:hAnsi="Arial" w:cs="Arial"/>
          <w:sz w:val="22"/>
          <w:szCs w:val="22"/>
          <w:highlight w:val="yellow"/>
          <w:lang w:val="de-DE"/>
        </w:rPr>
      </w:pPr>
    </w:p>
    <w:p w14:paraId="77C0CB49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5B3CD3">
        <w:rPr>
          <w:rFonts w:ascii="Arial" w:hAnsi="Arial" w:cs="Arial"/>
          <w:sz w:val="22"/>
          <w:szCs w:val="22"/>
          <w:u w:val="single"/>
        </w:rPr>
        <w:t>________________________________________________________________</w:t>
      </w:r>
      <w:r w:rsidRPr="005B3CD3">
        <w:rPr>
          <w:rFonts w:ascii="Arial" w:hAnsi="Arial" w:cs="Arial"/>
          <w:sz w:val="22"/>
          <w:szCs w:val="22"/>
        </w:rPr>
        <w:t>,</w:t>
      </w:r>
    </w:p>
    <w:p w14:paraId="3A43BA5D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i/>
          <w:iCs/>
          <w:sz w:val="22"/>
          <w:szCs w:val="22"/>
        </w:rPr>
        <w:t>(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naziv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ponudnika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partnerja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skupni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ponudbi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ali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podizvajalca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>)</w:t>
      </w:r>
    </w:p>
    <w:p w14:paraId="53514B97" w14:textId="77777777" w:rsidR="00311444" w:rsidRPr="0091484C" w:rsidRDefault="00311444" w:rsidP="0031144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sz w:val="20"/>
          <w:szCs w:val="20"/>
        </w:rPr>
        <w:t xml:space="preserve">s </w:t>
      </w:r>
      <w:proofErr w:type="spellStart"/>
      <w:r w:rsidRPr="0091484C">
        <w:rPr>
          <w:rFonts w:ascii="Arial" w:hAnsi="Arial" w:cs="Arial"/>
          <w:sz w:val="20"/>
          <w:szCs w:val="20"/>
        </w:rPr>
        <w:t>polno</w:t>
      </w:r>
      <w:proofErr w:type="spellEnd"/>
      <w:r w:rsidRPr="009148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</w:rPr>
        <w:t>odgovornostjo</w:t>
      </w:r>
      <w:proofErr w:type="spellEnd"/>
      <w:r w:rsidRPr="009148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</w:rPr>
        <w:t>izjavljamo</w:t>
      </w:r>
      <w:proofErr w:type="spellEnd"/>
      <w:r w:rsidRPr="0091484C">
        <w:rPr>
          <w:rFonts w:ascii="Arial" w:hAnsi="Arial" w:cs="Arial"/>
          <w:sz w:val="20"/>
          <w:szCs w:val="20"/>
        </w:rPr>
        <w:t>, da:</w:t>
      </w:r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62"/>
      </w:tblGrid>
      <w:tr w:rsidR="00311444" w:rsidRPr="0091484C" w14:paraId="57875532" w14:textId="77777777" w:rsidTr="00FB6C29">
        <w:tc>
          <w:tcPr>
            <w:tcW w:w="0" w:type="auto"/>
            <w:tcMar>
              <w:top w:w="0" w:type="auto"/>
              <w:bottom w:w="0" w:type="auto"/>
            </w:tcMar>
          </w:tcPr>
          <w:p w14:paraId="70CDB678" w14:textId="77777777" w:rsidR="00311444" w:rsidRPr="0091484C" w:rsidRDefault="00311444" w:rsidP="0031144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kopije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priloženi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ustrezajo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originalom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1EDE18E6" w14:textId="77777777" w:rsidR="00311444" w:rsidRPr="0091484C" w:rsidRDefault="00311444" w:rsidP="0031144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imeli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predmetnega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nobenega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odškodninskega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zahtevka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izbrani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najugodnejši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. da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ustavitve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zavrnitve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odstopa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izvedbe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zahtevali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povrnitve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nobenih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stroškov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imeli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dokumentacije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496DFA68" w14:textId="77777777" w:rsidR="00311444" w:rsidRPr="0091484C" w:rsidRDefault="00311444" w:rsidP="0031144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navedbe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ustrezajo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dejanskemu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stanju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-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pooblastilo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preveri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pristojnih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organih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naročnikovo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zahtevo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predložili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ustrezna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pooblastila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zahteval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1B2C533B" w14:textId="77777777" w:rsidR="00311444" w:rsidRPr="0091484C" w:rsidRDefault="00311444" w:rsidP="0031144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celoti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sprejemamo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navedene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dokumentaciji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katerimi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dajemo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svojo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soglašamo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celoti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sestavni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del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0E81C40C" w14:textId="77777777" w:rsidR="00311444" w:rsidRPr="0091484C" w:rsidRDefault="00311444" w:rsidP="0031144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pripravi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izvajanju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spoštovali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izhajajo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predpisov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varstvu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zaposlovanju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delovnih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veljavnih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Republiki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Sloveniji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234AAA06" w14:textId="77777777" w:rsidR="00311444" w:rsidRPr="0091484C" w:rsidRDefault="00311444" w:rsidP="0031144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zanesljiv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sposoben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upravljanja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izkušnjami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ugledom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zaposlenimi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sposobni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izvesti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razpolagamo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zadostnimi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tehničnimi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kadrovskimi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zmogljivostmi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02695B5C" w14:textId="77777777" w:rsidR="00311444" w:rsidRPr="0091484C" w:rsidRDefault="00311444" w:rsidP="0031144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zahtevana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izvajali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strokovno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kvalitetno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pravilih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stroke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veljavnimi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predpisi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zakoni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pravilniki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standardi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tehničnimi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soglasji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),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tehničnimi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navodili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priporočili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normativi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okoljevarstvenimi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predpisi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1EE28E39" w14:textId="77777777" w:rsidR="00311444" w:rsidRPr="0091484C" w:rsidRDefault="00311444" w:rsidP="0031144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izvajali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strokovno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usposobljenimi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delavci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kadrom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7476E438" w14:textId="77777777" w:rsidR="00311444" w:rsidRPr="0091484C" w:rsidRDefault="00311444" w:rsidP="0031144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zamenjave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priglašenih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priglašenih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kadrov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njihovo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menjavo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pridobili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soglasje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101E1C14" w14:textId="77777777" w:rsidR="00311444" w:rsidRPr="0091484C" w:rsidRDefault="00311444" w:rsidP="0031144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uvedbe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novih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priglašeni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predhodno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pridobili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soglasje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6E27D5BF" w14:textId="77777777" w:rsidR="00311444" w:rsidRPr="0091484C" w:rsidRDefault="00311444" w:rsidP="0031144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novi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navedeni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izpolnjevali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naročnikove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morajo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izpolnjevati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09400038" w14:textId="77777777" w:rsidR="00311444" w:rsidRPr="0091484C" w:rsidRDefault="00311444" w:rsidP="0031144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novi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zamenjali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priglašene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katere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kapacitete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se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skliceval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oddaji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zagotavljali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najmanj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kapacitete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enakem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obsegu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najmanj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obsegu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bi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zadoščal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priznanje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usposobljenosti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bi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navedeni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namesto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zamenjujejo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77551352" w14:textId="77777777" w:rsidR="00311444" w:rsidRPr="0091484C" w:rsidRDefault="00311444" w:rsidP="0031144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zamenjani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kadri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ob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morebitni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menjavi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izpolnjevali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kadrovske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določil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dokumentaciji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15D32CB9" w14:textId="77777777" w:rsidR="00311444" w:rsidRPr="0091484C" w:rsidRDefault="00311444" w:rsidP="0031144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se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celoti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strinjamo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sprejemamo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navedene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dokumentaciji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dajemo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svojo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dobavo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razpisne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opreme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navedenimi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pristopamo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k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izvedbi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predmeta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61677977" w14:textId="77777777" w:rsidR="00311444" w:rsidRPr="0091484C" w:rsidRDefault="00311444" w:rsidP="0031144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predložili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zahtevana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zavarovanja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59ABB647" w14:textId="77777777" w:rsidR="00311444" w:rsidRPr="0091484C" w:rsidRDefault="00311444" w:rsidP="0031144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ob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izdelavi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pregledali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razpoložljivo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dokumentacijo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2B7C98C9" w14:textId="77777777" w:rsidR="00311444" w:rsidRPr="0091484C" w:rsidRDefault="00311444" w:rsidP="0031144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celoti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seznanjeni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relevantno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zakonodajo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upošteva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oddaji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65FE2C70" w14:textId="77777777" w:rsidR="00311444" w:rsidRPr="0091484C" w:rsidRDefault="00311444" w:rsidP="0031144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celoti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seznanjeni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obsegom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zahtevnostjo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62FBA139" w14:textId="77777777" w:rsidR="00311444" w:rsidRPr="0091484C" w:rsidRDefault="00311444" w:rsidP="0031144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prevzete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izpolnili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predpisani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količini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kvaliteti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rokih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izhaja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dokumentacije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oddajo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6A64EE0F" w14:textId="77777777" w:rsidR="00311444" w:rsidRPr="0091484C" w:rsidRDefault="00311444" w:rsidP="0031144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lastRenderedPageBreak/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sestavi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upoštevali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svojih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morebitnih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3D0D93EF" w14:textId="77777777" w:rsidR="00311444" w:rsidRPr="0091484C" w:rsidRDefault="00311444" w:rsidP="0031144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nas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obstaja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absolutna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prepoved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poslovanja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izhaja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35.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ZIntPK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4CF11389" w14:textId="77777777" w:rsidR="00311444" w:rsidRPr="0091484C" w:rsidRDefault="00311444" w:rsidP="0031144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navedeni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podatki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prilogah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resnični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verodostojni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</w:tc>
      </w:tr>
    </w:tbl>
    <w:p w14:paraId="7DDC449D" w14:textId="77777777" w:rsidR="00311444" w:rsidRPr="0091484C" w:rsidRDefault="00311444" w:rsidP="00311444">
      <w:pPr>
        <w:spacing w:before="225" w:after="225"/>
        <w:jc w:val="both"/>
        <w:rPr>
          <w:rFonts w:ascii="Arial" w:hAnsi="Arial" w:cs="Arial"/>
          <w:sz w:val="20"/>
          <w:szCs w:val="20"/>
          <w:lang w:val="de-DE"/>
        </w:rPr>
      </w:pP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lastRenderedPageBreak/>
        <w:t>Izjavljamo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, da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izpolnjujemo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naslednje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obvezne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pogoje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skladno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z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zakonskimi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zahtevami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in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zahtevami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naročnika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>:</w:t>
      </w:r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62"/>
      </w:tblGrid>
      <w:tr w:rsidR="00311444" w:rsidRPr="0091484C" w14:paraId="33867B55" w14:textId="77777777" w:rsidTr="00FB6C29">
        <w:tc>
          <w:tcPr>
            <w:tcW w:w="0" w:type="auto"/>
            <w:tcMar>
              <w:top w:w="0" w:type="auto"/>
              <w:bottom w:w="0" w:type="auto"/>
            </w:tcMar>
          </w:tcPr>
          <w:p w14:paraId="064138FE" w14:textId="77777777" w:rsidR="00311444" w:rsidRPr="0091484C" w:rsidRDefault="00311444" w:rsidP="00311444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imamo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dovoljenje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opravljanje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dejavnosti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predmet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0F3428CA" w14:textId="77777777" w:rsidR="00311444" w:rsidRPr="0091484C" w:rsidRDefault="00311444" w:rsidP="00311444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vpisani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sodni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poklicni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poslovni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register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državi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sedeža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5F0D8FEB" w14:textId="77777777" w:rsidR="00311444" w:rsidRPr="0091484C" w:rsidRDefault="00311444" w:rsidP="00311444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gospodarski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subjekt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oseba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članica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upravnega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vodstvenega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nadzornega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organa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gospodarskega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subjekta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pooblastila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njegovo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zastopanje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odločanje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nadzor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pravnomočno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obsojen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storitve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kaznivega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dejanja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naštetega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prvem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odstavku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75.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ZJN-3,</w:t>
            </w:r>
          </w:p>
          <w:p w14:paraId="26570F9A" w14:textId="77777777" w:rsidR="00311444" w:rsidRPr="0091484C" w:rsidRDefault="00311444" w:rsidP="00311444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izločeni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uvrstitve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evidenco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gospodarskih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subjektov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izrečenimi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stranskimi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sankcijami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izločitve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naročanj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74FE49A1" w14:textId="77777777" w:rsidR="00311444" w:rsidRPr="0091484C" w:rsidRDefault="00311444" w:rsidP="00311444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gospodarskim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subjektom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začet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insolventnosti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prisilnega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prenehanja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zakonu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ureja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insolventnosti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prisilnega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prenehanja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likvidacije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zakonu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ureja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gospodarske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družbe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njegova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sredstva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poslovanje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upravlja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upravitelj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sodišče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njegove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poslovne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dejavnosti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začasno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ustavljene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se je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predpisi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druge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države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njim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začel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nastal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položaj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enakimi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posledicami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5A5B98A7" w14:textId="77777777" w:rsidR="00311444" w:rsidRPr="0091484C" w:rsidRDefault="00311444" w:rsidP="00311444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nimamo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oddana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prijava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predpisi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države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kateri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imamo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sedež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zapadlih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neplačanih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obveznih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dajatev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drugih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denarnih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nedavčnih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zakonom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ureja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finančno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pobira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davčni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organ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predpisi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države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vrednosti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50 EUR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več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06FC1F8E" w14:textId="77777777" w:rsidR="00311444" w:rsidRPr="0091484C" w:rsidRDefault="00311444" w:rsidP="00311444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oddaje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prijave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nimamo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nepredloženih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obračunov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davčnih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odtegljajev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dohodke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delovnega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razmerja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obdobje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zadnjih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petih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let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oddaje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prijave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115338BF" w14:textId="77777777" w:rsidR="00311444" w:rsidRPr="0091484C" w:rsidRDefault="00311444" w:rsidP="00311444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zadnjih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treh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letih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potekom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roka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oddajo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pravnomočno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odločbo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več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pravnomočnimi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odločbami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pristojnega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organa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Republike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Slovenije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druge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države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članice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tretje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države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dvakrat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izrečena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globa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prekrška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zvezi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plačili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delovnim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časom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počitki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opravljanjem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podlagi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pogodb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civilnega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kljub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obstoju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elementov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delovnega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razmerja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zvezi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zaposlovanjem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črno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40B4A6AB" w14:textId="77777777" w:rsidR="00311444" w:rsidRPr="0091484C" w:rsidRDefault="00311444" w:rsidP="00311444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drugimi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gospodarskimi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subjekti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sklenili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dogovora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katerega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cilj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učinek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preprečevati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omejevati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izkrivljati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konkurenco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6D6AB932" w14:textId="77777777" w:rsidR="00311444" w:rsidRPr="0091484C" w:rsidRDefault="00311444" w:rsidP="00311444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pravnomočno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sodbo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katerikoli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državi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obsojeni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prestopek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zvezi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poklicnim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ravnanjem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324FB384" w14:textId="77777777" w:rsidR="00311444" w:rsidRPr="0091484C" w:rsidRDefault="00311444" w:rsidP="00311444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dajanju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informacij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predhodnih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namerno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zavajajoče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razlage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informacij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zagotovili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36A6AEA3" w14:textId="77777777" w:rsidR="00311444" w:rsidRPr="0091484C" w:rsidRDefault="00311444" w:rsidP="00311444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izpolnjujemo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ostale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določa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dokumentacija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</w:tc>
      </w:tr>
    </w:tbl>
    <w:p w14:paraId="493636BB" w14:textId="77777777" w:rsidR="00311444" w:rsidRPr="0091484C" w:rsidRDefault="00311444" w:rsidP="00260834">
      <w:pPr>
        <w:spacing w:before="225" w:after="225"/>
        <w:jc w:val="both"/>
        <w:rPr>
          <w:rFonts w:ascii="Arial" w:hAnsi="Arial" w:cs="Arial"/>
          <w:sz w:val="20"/>
          <w:szCs w:val="20"/>
          <w:lang w:val="de-DE"/>
        </w:rPr>
      </w:pPr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S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podpisom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te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izjave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izjavljamo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, da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izpolnjujemo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vse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pogoje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iz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razpisne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dokumentacije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,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za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katere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je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navedeno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, da se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izpolnjevanje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izkazuje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s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podpisom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te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izjave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>!</w:t>
      </w:r>
    </w:p>
    <w:p w14:paraId="3FDE8F62" w14:textId="7BE9F38A" w:rsidR="00311444" w:rsidRPr="000F31CC" w:rsidRDefault="00311444" w:rsidP="00260834">
      <w:pPr>
        <w:jc w:val="both"/>
        <w:rPr>
          <w:b/>
          <w:sz w:val="20"/>
          <w:szCs w:val="20"/>
        </w:rPr>
      </w:pP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Spodaj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podpisani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dajem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uradno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soglasje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>, da </w:t>
      </w:r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KMETIJSKI INŠTITUT SLOVENIJE, 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Hacquetova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ul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. 17, 1000 </w:t>
      </w:r>
      <w:proofErr w:type="gram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Ljubljana, </w:t>
      </w:r>
      <w:r w:rsidRPr="0091484C">
        <w:rPr>
          <w:rFonts w:ascii="Arial" w:hAnsi="Arial" w:cs="Arial"/>
          <w:sz w:val="20"/>
          <w:szCs w:val="20"/>
          <w:lang w:val="de-DE"/>
        </w:rPr>
        <w:t xml:space="preserve"> v</w:t>
      </w:r>
      <w:proofErr w:type="gram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zvezi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z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oddajo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javnega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naročila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za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511A67">
        <w:rPr>
          <w:rFonts w:ascii="Arial" w:hAnsi="Arial" w:cs="Arial"/>
          <w:b/>
          <w:bCs/>
          <w:sz w:val="20"/>
          <w:szCs w:val="20"/>
        </w:rPr>
        <w:t>”</w:t>
      </w:r>
      <w:r w:rsidR="000F31CC">
        <w:rPr>
          <w:rFonts w:ascii="Arial" w:hAnsi="Arial" w:cs="Arial"/>
          <w:b/>
          <w:bCs/>
          <w:sz w:val="20"/>
          <w:szCs w:val="20"/>
        </w:rPr>
        <w:t xml:space="preserve"> </w:t>
      </w:r>
      <w:r w:rsidR="000F31CC" w:rsidRPr="000F31CC">
        <w:rPr>
          <w:rFonts w:ascii="Arial" w:hAnsi="Arial" w:cs="Arial"/>
          <w:b/>
          <w:sz w:val="20"/>
          <w:szCs w:val="20"/>
        </w:rPr>
        <w:t>NAKUP LINIJE ZA</w:t>
      </w:r>
      <w:r w:rsidR="00260834">
        <w:rPr>
          <w:rFonts w:ascii="Arial" w:hAnsi="Arial" w:cs="Arial"/>
          <w:b/>
          <w:sz w:val="20"/>
          <w:szCs w:val="20"/>
        </w:rPr>
        <w:t xml:space="preserve"> </w:t>
      </w:r>
      <w:r w:rsidR="000F31CC" w:rsidRPr="000F31CC">
        <w:rPr>
          <w:rFonts w:ascii="Arial" w:hAnsi="Arial" w:cs="Arial"/>
          <w:b/>
          <w:sz w:val="20"/>
          <w:szCs w:val="20"/>
        </w:rPr>
        <w:t>SORTIRANJE</w:t>
      </w:r>
      <w:r w:rsidR="00260834">
        <w:rPr>
          <w:rFonts w:ascii="Arial" w:hAnsi="Arial" w:cs="Arial"/>
          <w:b/>
          <w:sz w:val="20"/>
          <w:szCs w:val="20"/>
        </w:rPr>
        <w:t xml:space="preserve"> </w:t>
      </w:r>
      <w:r w:rsidR="000F31CC" w:rsidRPr="000F31CC">
        <w:rPr>
          <w:rFonts w:ascii="Arial" w:hAnsi="Arial" w:cs="Arial"/>
          <w:b/>
          <w:sz w:val="20"/>
          <w:szCs w:val="20"/>
        </w:rPr>
        <w:t>/</w:t>
      </w:r>
      <w:r w:rsidR="00260834">
        <w:rPr>
          <w:rFonts w:ascii="Arial" w:hAnsi="Arial" w:cs="Arial"/>
          <w:b/>
          <w:sz w:val="20"/>
          <w:szCs w:val="20"/>
        </w:rPr>
        <w:t xml:space="preserve"> </w:t>
      </w:r>
      <w:r w:rsidR="000F31CC" w:rsidRPr="000F31CC">
        <w:rPr>
          <w:rFonts w:ascii="Arial" w:hAnsi="Arial" w:cs="Arial"/>
          <w:b/>
          <w:sz w:val="20"/>
          <w:szCs w:val="20"/>
        </w:rPr>
        <w:t>PAKIRANJE SEMENSKEGA IN JEDILNEGA KROMPIRJA”</w:t>
      </w:r>
      <w:r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objavljenega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na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Portalu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javnih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naročil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pod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številko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_____________ ,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pridobi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podatke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za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preveritev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ponudbe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v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skladu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89.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členom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ZJN-3 v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enotnem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informacijskem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sistemu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–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eDosje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iz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devetega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odstavka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77.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člena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ZJN-3.</w:t>
      </w:r>
    </w:p>
    <w:p w14:paraId="582F6835" w14:textId="77777777" w:rsidR="00311444" w:rsidRPr="0091484C" w:rsidRDefault="00311444" w:rsidP="00311444">
      <w:pPr>
        <w:spacing w:before="225" w:after="225"/>
        <w:jc w:val="both"/>
        <w:rPr>
          <w:rFonts w:ascii="Arial" w:hAnsi="Arial" w:cs="Arial"/>
          <w:sz w:val="20"/>
          <w:szCs w:val="20"/>
          <w:lang w:val="de-DE"/>
        </w:rPr>
      </w:pPr>
      <w:r w:rsidRPr="0091484C">
        <w:rPr>
          <w:rFonts w:ascii="Arial" w:hAnsi="Arial" w:cs="Arial"/>
          <w:sz w:val="20"/>
          <w:szCs w:val="20"/>
          <w:lang w:val="de-DE"/>
        </w:rPr>
        <w:t> 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311444" w:rsidRPr="0091484C" w14:paraId="0AF95B10" w14:textId="77777777" w:rsidTr="00FB6C29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DBDAFA4" w14:textId="77777777" w:rsidR="00311444" w:rsidRPr="0091484C" w:rsidRDefault="00311444" w:rsidP="00FB6C2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Kraj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in datum:</w:t>
            </w:r>
            <w:r>
              <w:rPr>
                <w:rFonts w:ascii="Arial" w:hAnsi="Arial" w:cs="Arial"/>
                <w:position w:val="-2"/>
                <w:sz w:val="20"/>
                <w:szCs w:val="20"/>
              </w:rPr>
              <w:t xml:space="preserve">   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108001E" w14:textId="77777777" w:rsidR="00311444" w:rsidRPr="0091484C" w:rsidRDefault="00311444" w:rsidP="00FB6C29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Ime in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priimek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: _____________________</w:t>
            </w:r>
          </w:p>
        </w:tc>
      </w:tr>
      <w:tr w:rsidR="00311444" w:rsidRPr="0091484C" w14:paraId="6433E070" w14:textId="77777777" w:rsidTr="00FB6C29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B273853" w14:textId="77777777" w:rsidR="00311444" w:rsidRPr="0091484C" w:rsidRDefault="00311444" w:rsidP="00FB6C29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AA894E1" w14:textId="77777777" w:rsidR="00311444" w:rsidRPr="0091484C" w:rsidRDefault="00311444" w:rsidP="00FB6C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645594" w14:textId="77777777" w:rsidR="00311444" w:rsidRPr="0091484C" w:rsidRDefault="00311444" w:rsidP="00FB6C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(</w:t>
            </w:r>
            <w:r w:rsidRPr="0091484C">
              <w:rPr>
                <w:rFonts w:ascii="Arial" w:hAnsi="Arial" w:cs="Arial"/>
                <w:color w:val="FF0000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podpis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)</w:t>
            </w:r>
          </w:p>
        </w:tc>
      </w:tr>
    </w:tbl>
    <w:p w14:paraId="73FA877D" w14:textId="586CB6DD" w:rsidR="00311444" w:rsidRPr="00511A67" w:rsidRDefault="00311444" w:rsidP="00335256">
      <w:pPr>
        <w:spacing w:before="225" w:after="225"/>
        <w:jc w:val="right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lastRenderedPageBreak/>
        <w:t> </w:t>
      </w:r>
      <w:proofErr w:type="spellStart"/>
      <w:r w:rsidRPr="00511A67">
        <w:rPr>
          <w:rFonts w:ascii="Arial" w:hAnsi="Arial" w:cs="Arial"/>
          <w:sz w:val="22"/>
          <w:szCs w:val="22"/>
        </w:rPr>
        <w:t>Obrazec</w:t>
      </w:r>
      <w:proofErr w:type="spellEnd"/>
      <w:r w:rsidRPr="00511A6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sz w:val="22"/>
          <w:szCs w:val="22"/>
        </w:rPr>
        <w:t>št</w:t>
      </w:r>
      <w:proofErr w:type="spellEnd"/>
      <w:r w:rsidRPr="00511A67">
        <w:rPr>
          <w:rFonts w:ascii="Arial" w:hAnsi="Arial" w:cs="Arial"/>
          <w:sz w:val="22"/>
          <w:szCs w:val="22"/>
        </w:rPr>
        <w:t>: 3</w:t>
      </w:r>
    </w:p>
    <w:p w14:paraId="6D2CB886" w14:textId="77777777" w:rsidR="00311444" w:rsidRDefault="00311444" w:rsidP="00311444">
      <w:pPr>
        <w:spacing w:after="120"/>
        <w:rPr>
          <w:rFonts w:ascii="Arial" w:hAnsi="Arial" w:cs="Arial"/>
          <w:b/>
          <w:sz w:val="22"/>
          <w:szCs w:val="22"/>
          <w:lang w:val="de-DE" w:eastAsia="sl-SI"/>
        </w:rPr>
      </w:pPr>
    </w:p>
    <w:p w14:paraId="67AFDF18" w14:textId="77777777" w:rsidR="00311444" w:rsidRPr="00511A67" w:rsidRDefault="00311444" w:rsidP="00311444">
      <w:pPr>
        <w:spacing w:after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de-DE" w:eastAsia="sl-SI"/>
        </w:rPr>
        <w:t>ESPD</w:t>
      </w:r>
    </w:p>
    <w:p w14:paraId="610E83A5" w14:textId="77777777" w:rsidR="00311444" w:rsidRPr="00511A67" w:rsidRDefault="00311444" w:rsidP="00311444">
      <w:pPr>
        <w:spacing w:before="225" w:after="225"/>
        <w:jc w:val="both"/>
        <w:rPr>
          <w:sz w:val="22"/>
          <w:szCs w:val="22"/>
        </w:rPr>
      </w:pP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Ponudnik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elektronski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oddaji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 v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razdelek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»ESPD –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ponudnik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«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uvozi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*.xml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obliko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datoteke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obrazca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ESPD, ki je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priložen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razpisni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dokumentaciji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>.</w:t>
      </w:r>
    </w:p>
    <w:p w14:paraId="04DD2850" w14:textId="77777777" w:rsidR="00311444" w:rsidRPr="00511A67" w:rsidRDefault="00311444" w:rsidP="00311444">
      <w:pPr>
        <w:spacing w:before="225" w:after="225"/>
        <w:jc w:val="both"/>
        <w:rPr>
          <w:sz w:val="22"/>
          <w:szCs w:val="22"/>
        </w:rPr>
      </w:pPr>
      <w:r w:rsidRPr="00511A67">
        <w:rPr>
          <w:rFonts w:ascii="Arial" w:hAnsi="Arial" w:cs="Arial"/>
          <w:color w:val="000000"/>
          <w:sz w:val="22"/>
          <w:szCs w:val="22"/>
        </w:rPr>
        <w:t xml:space="preserve">Na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portalu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e-JN je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spletni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povezavi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 https://ejn.gov.si/espd/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dostopna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aplikacija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za ESDP, s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katero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se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zagotavlja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brezplačna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elektronska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storitev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ESPD. 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Gospodarski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subjekt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v to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aplikacijo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uvozi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s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strani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naročnika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pripravljen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ESPD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enega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od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svojih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predhodno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izpolnjenih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ESPD, ga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izpolni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s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svojimi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osnovnimi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poslovnimi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podatki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in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podatki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o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načinu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predložitve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(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samostojna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s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sklicevanjem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zmogljivosti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drugih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gospodarskih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subjektov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s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podizvajalci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en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vec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̌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vse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sklope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)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ter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se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opredeli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do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zahtevanih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pogojev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sodelovanje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in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uporabljenih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razlogov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izključitev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Gospodarski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subjekt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 ESPD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soglaša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tudi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da se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njegov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status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preveri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v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posamezni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uradni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evidenci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in da se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preverjanje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izvede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v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enotnem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informacijskem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sistemu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(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aplikacija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e-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Dosje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>).</w:t>
      </w:r>
    </w:p>
    <w:p w14:paraId="33603099" w14:textId="77777777" w:rsidR="00311444" w:rsidRPr="00511A67" w:rsidRDefault="00311444" w:rsidP="00311444">
      <w:pPr>
        <w:spacing w:before="225" w:after="225"/>
        <w:jc w:val="both"/>
        <w:rPr>
          <w:sz w:val="22"/>
          <w:szCs w:val="22"/>
        </w:rPr>
      </w:pPr>
      <w:r w:rsidRPr="00511A67">
        <w:rPr>
          <w:rFonts w:ascii="Arial" w:hAnsi="Arial" w:cs="Arial"/>
          <w:color w:val="000000"/>
          <w:sz w:val="22"/>
          <w:szCs w:val="22"/>
        </w:rPr>
        <w:t xml:space="preserve">Za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uporabo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aplikacije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ESPD, ki v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okviru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portala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javnih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naročil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zagotavlja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elektronsko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storitev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ESPD,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registracija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uporabnika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potrebna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Dostop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do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aplikacije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je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mogoc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̌ v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vseh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najbolj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razširjenih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spletnih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brskalnikih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(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npr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. Microsoft Edge, Google Chrome, Mozilla Firefox).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Gospodarski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subjekt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lahko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ESPD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pripravlja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oziroma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izpolnjuje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postopoma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. To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stori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tako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da ESPD po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zaključku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vsakokratne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priprave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oziroma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izpolnjevanja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izvozi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in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shrani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svojem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računalniku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drugem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elektronskem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mediju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(.xml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oblika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>).</w:t>
      </w:r>
    </w:p>
    <w:p w14:paraId="0C352584" w14:textId="77777777" w:rsidR="00311444" w:rsidRPr="00023EC5" w:rsidRDefault="00311444" w:rsidP="00311444">
      <w:pPr>
        <w:rPr>
          <w:rFonts w:ascii="Arial" w:hAnsi="Arial" w:cs="Arial"/>
          <w:sz w:val="22"/>
          <w:szCs w:val="22"/>
        </w:rPr>
        <w:sectPr w:rsidR="00311444" w:rsidRPr="00023EC5" w:rsidSect="003861FE">
          <w:footerReference w:type="default" r:id="rId12"/>
          <w:pgSz w:w="11906" w:h="16838"/>
          <w:pgMar w:top="1418" w:right="1418" w:bottom="1418" w:left="1418" w:header="567" w:footer="596" w:gutter="0"/>
          <w:cols w:space="708"/>
          <w:docGrid w:linePitch="360"/>
        </w:sectPr>
      </w:pPr>
    </w:p>
    <w:p w14:paraId="6DECFAD0" w14:textId="77777777" w:rsidR="00311444" w:rsidRPr="00511A67" w:rsidRDefault="00311444" w:rsidP="00311444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511A67">
        <w:rPr>
          <w:rFonts w:ascii="Arial" w:hAnsi="Arial" w:cs="Arial"/>
          <w:sz w:val="22"/>
          <w:szCs w:val="22"/>
        </w:rPr>
        <w:lastRenderedPageBreak/>
        <w:t>Obrazec</w:t>
      </w:r>
      <w:proofErr w:type="spellEnd"/>
      <w:r w:rsidRPr="00511A6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sz w:val="22"/>
          <w:szCs w:val="22"/>
        </w:rPr>
        <w:t>št</w:t>
      </w:r>
      <w:proofErr w:type="spellEnd"/>
      <w:r w:rsidRPr="00511A67">
        <w:rPr>
          <w:rFonts w:ascii="Arial" w:hAnsi="Arial" w:cs="Arial"/>
          <w:sz w:val="22"/>
          <w:szCs w:val="22"/>
        </w:rPr>
        <w:t>: 4</w:t>
      </w:r>
    </w:p>
    <w:p w14:paraId="375EF0CE" w14:textId="77777777" w:rsidR="00311444" w:rsidRPr="00511A67" w:rsidRDefault="00311444" w:rsidP="00311444">
      <w:pPr>
        <w:rPr>
          <w:rFonts w:ascii="Arial" w:hAnsi="Arial" w:cs="Arial"/>
          <w:sz w:val="22"/>
          <w:szCs w:val="22"/>
        </w:rPr>
      </w:pPr>
    </w:p>
    <w:p w14:paraId="5048D066" w14:textId="77777777" w:rsidR="00311444" w:rsidRPr="00511A67" w:rsidRDefault="00311444" w:rsidP="00311444">
      <w:pPr>
        <w:spacing w:after="120"/>
        <w:rPr>
          <w:rFonts w:ascii="Arial" w:hAnsi="Arial" w:cs="Arial"/>
          <w:sz w:val="22"/>
          <w:szCs w:val="22"/>
        </w:rPr>
      </w:pPr>
    </w:p>
    <w:p w14:paraId="146FB06D" w14:textId="77777777" w:rsidR="00311444" w:rsidRPr="00511A67" w:rsidRDefault="00311444" w:rsidP="00311444">
      <w:pPr>
        <w:spacing w:before="225" w:after="225"/>
        <w:jc w:val="center"/>
        <w:rPr>
          <w:rFonts w:ascii="Arial" w:hAnsi="Arial" w:cs="Arial"/>
          <w:sz w:val="22"/>
          <w:szCs w:val="22"/>
        </w:rPr>
      </w:pPr>
      <w:r w:rsidRPr="00511A67">
        <w:rPr>
          <w:rFonts w:ascii="Arial" w:hAnsi="Arial" w:cs="Arial"/>
          <w:b/>
          <w:bCs/>
          <w:color w:val="000000"/>
          <w:sz w:val="22"/>
          <w:szCs w:val="22"/>
        </w:rPr>
        <w:t>SEZNAM ČLANOV ORGANOV IN ZASTOPNIKOV GOSPODARSKEGA SUBJEKTA</w:t>
      </w:r>
    </w:p>
    <w:p w14:paraId="1BCFF122" w14:textId="77777777" w:rsidR="00311444" w:rsidRPr="00511A67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511A67">
        <w:rPr>
          <w:rFonts w:ascii="Arial" w:hAnsi="Arial" w:cs="Arial"/>
          <w:color w:val="000000"/>
          <w:sz w:val="22"/>
          <w:szCs w:val="22"/>
        </w:rPr>
        <w:t xml:space="preserve">za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gospodarski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subjekt</w:t>
      </w:r>
      <w:proofErr w:type="spellEnd"/>
    </w:p>
    <w:tbl>
      <w:tblPr>
        <w:tblStyle w:val="TableGridPHPDOCX"/>
        <w:tblW w:w="8734" w:type="dxa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330"/>
        <w:gridCol w:w="6404"/>
      </w:tblGrid>
      <w:tr w:rsidR="00311444" w:rsidRPr="00511A67" w14:paraId="2CE3BB7B" w14:textId="77777777" w:rsidTr="00FB6C29">
        <w:tc>
          <w:tcPr>
            <w:tcW w:w="233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626D49" w14:textId="77777777" w:rsidR="00311444" w:rsidRPr="00511A67" w:rsidRDefault="00311444" w:rsidP="00FB6C2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Naziv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gospodarskega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subjekta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074B62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311444" w:rsidRPr="00511A67" w14:paraId="71C93ABA" w14:textId="77777777" w:rsidTr="00FB6C29">
        <w:tc>
          <w:tcPr>
            <w:tcW w:w="233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79C1F19" w14:textId="77777777" w:rsidR="00311444" w:rsidRPr="00511A67" w:rsidRDefault="00311444" w:rsidP="00FB6C2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Sedež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gospodarskega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subjekta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B61CB82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311444" w:rsidRPr="00511A67" w14:paraId="10E5DA53" w14:textId="77777777" w:rsidTr="00FB6C29">
        <w:tc>
          <w:tcPr>
            <w:tcW w:w="233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FDEDF31" w14:textId="77777777" w:rsidR="00311444" w:rsidRPr="00511A67" w:rsidRDefault="00311444" w:rsidP="00FB6C2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Matična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številka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4252AC0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311444" w:rsidRPr="00511A67" w14:paraId="067337E3" w14:textId="77777777" w:rsidTr="00FB6C29">
        <w:tc>
          <w:tcPr>
            <w:tcW w:w="233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CF55C12" w14:textId="77777777" w:rsidR="00311444" w:rsidRPr="00511A67" w:rsidRDefault="00311444" w:rsidP="00FB6C2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Davčna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številka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BDA080A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</w:tbl>
    <w:p w14:paraId="0D33A130" w14:textId="77777777" w:rsidR="00311444" w:rsidRPr="00511A67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511A67">
        <w:rPr>
          <w:rFonts w:ascii="Arial" w:hAnsi="Arial" w:cs="Arial"/>
          <w:color w:val="000000"/>
          <w:sz w:val="22"/>
          <w:szCs w:val="22"/>
        </w:rPr>
        <w:t> </w:t>
      </w:r>
    </w:p>
    <w:p w14:paraId="10BB57E0" w14:textId="77777777" w:rsidR="00311444" w:rsidRPr="00511A67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511A67">
        <w:rPr>
          <w:rFonts w:ascii="Arial" w:hAnsi="Arial" w:cs="Arial"/>
          <w:b/>
          <w:bCs/>
          <w:color w:val="000000"/>
          <w:sz w:val="22"/>
          <w:szCs w:val="22"/>
        </w:rPr>
        <w:t>SEZNAM</w:t>
      </w:r>
    </w:p>
    <w:tbl>
      <w:tblPr>
        <w:tblStyle w:val="TableGridPHPDOCX"/>
        <w:tblW w:w="8625" w:type="dxa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524"/>
        <w:gridCol w:w="3844"/>
        <w:gridCol w:w="2257"/>
      </w:tblGrid>
      <w:tr w:rsidR="00311444" w:rsidRPr="00511A67" w14:paraId="57C68929" w14:textId="77777777" w:rsidTr="00FB6C29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E26F101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Ime in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priimek</w:t>
            </w:r>
            <w:proofErr w:type="spellEnd"/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6F8C241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Funkcija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v gospodarskem subjektu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040FA14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EMŠO*</w:t>
            </w:r>
          </w:p>
        </w:tc>
      </w:tr>
      <w:tr w:rsidR="00311444" w:rsidRPr="00511A67" w14:paraId="2B702DAB" w14:textId="77777777" w:rsidTr="00FB6C29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688D710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AAF81FC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A1AA672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311444" w:rsidRPr="00511A67" w14:paraId="3D8C7B03" w14:textId="77777777" w:rsidTr="00FB6C29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994D330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D7698A7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9CB0BB2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311444" w:rsidRPr="00511A67" w14:paraId="526E6C5B" w14:textId="77777777" w:rsidTr="00FB6C29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15809A4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976B378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9CFC2BC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311444" w:rsidRPr="00511A67" w14:paraId="6A1DC6BA" w14:textId="77777777" w:rsidTr="00FB6C29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13FB287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3B0CC38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0975ED5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311444" w:rsidRPr="00511A67" w14:paraId="736B2AB6" w14:textId="77777777" w:rsidTr="00FB6C29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35DB400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CCF2318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18200F3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311444" w:rsidRPr="00511A67" w14:paraId="63B6C806" w14:textId="77777777" w:rsidTr="00FB6C29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1529069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77B011D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4E6577B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311444" w:rsidRPr="00511A67" w14:paraId="615FF87D" w14:textId="77777777" w:rsidTr="00FB6C29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6246CD0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E6F5135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F8B62F4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311444" w:rsidRPr="00511A67" w14:paraId="71DED913" w14:textId="77777777" w:rsidTr="00FB6C29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9CCC90C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049B1F2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63C4990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311444" w:rsidRPr="00511A67" w14:paraId="3EB1B8D7" w14:textId="77777777" w:rsidTr="00FB6C29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D3AAC3C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EEE36DE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3BB978D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</w:tbl>
    <w:p w14:paraId="430CE7EC" w14:textId="77777777" w:rsidR="00311444" w:rsidRPr="00511A67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511A67">
        <w:rPr>
          <w:rFonts w:ascii="Arial" w:hAnsi="Arial" w:cs="Arial"/>
          <w:color w:val="000000"/>
          <w:sz w:val="22"/>
          <w:szCs w:val="22"/>
        </w:rPr>
        <w:t xml:space="preserve">* </w:t>
      </w:r>
      <w:proofErr w:type="spellStart"/>
      <w:proofErr w:type="gramStart"/>
      <w:r w:rsidRPr="00511A67">
        <w:rPr>
          <w:rFonts w:ascii="Arial" w:hAnsi="Arial" w:cs="Arial"/>
          <w:color w:val="000000"/>
          <w:sz w:val="22"/>
          <w:szCs w:val="22"/>
        </w:rPr>
        <w:t>podatek</w:t>
      </w:r>
      <w:proofErr w:type="spellEnd"/>
      <w:proofErr w:type="gramEnd"/>
      <w:r w:rsidRPr="00511A67">
        <w:rPr>
          <w:rFonts w:ascii="Arial" w:hAnsi="Arial" w:cs="Arial"/>
          <w:color w:val="000000"/>
          <w:sz w:val="22"/>
          <w:szCs w:val="22"/>
        </w:rPr>
        <w:t xml:space="preserve"> je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potreben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preverbo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v e-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Dosje</w:t>
      </w:r>
      <w:proofErr w:type="spellEnd"/>
    </w:p>
    <w:p w14:paraId="612A1E13" w14:textId="77777777" w:rsidR="00311444" w:rsidRPr="00511A67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Naročnik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pridržuje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pravico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da v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sklopu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preverjanje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zahteva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dopolnitev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overjeno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izjavo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gospodarskega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subjekta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in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fizičnih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oseb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da je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pogoj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izpolnjen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dan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oddaje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oziroma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pooblastilo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pridobitev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podatkov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Kazenske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evidence,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če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bo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navedeno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potrebno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(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npr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zaradi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nedelovanja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sistema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e-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Dosje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>).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311444" w:rsidRPr="00511A67" w14:paraId="4448F44E" w14:textId="77777777" w:rsidTr="00FB6C29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7D0BAD6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Kraj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D9C67DB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Ime in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priimek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 _____________________</w:t>
            </w:r>
          </w:p>
        </w:tc>
      </w:tr>
      <w:tr w:rsidR="00311444" w:rsidRPr="00511A67" w14:paraId="2689CF56" w14:textId="77777777" w:rsidTr="00FB6C29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DD13392" w14:textId="77777777" w:rsidR="00311444" w:rsidRPr="00511A67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DB43CB6" w14:textId="77777777" w:rsidR="00311444" w:rsidRPr="00511A67" w:rsidRDefault="00311444" w:rsidP="00FB6C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(</w:t>
            </w:r>
            <w:proofErr w:type="spellStart"/>
            <w:r w:rsidRPr="00511A67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podpis</w:t>
            </w:r>
            <w:proofErr w:type="spellEnd"/>
            <w:r w:rsidRPr="00511A67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)</w:t>
            </w:r>
          </w:p>
        </w:tc>
      </w:tr>
    </w:tbl>
    <w:p w14:paraId="0FE3D915" w14:textId="77777777" w:rsidR="00311444" w:rsidRPr="00511A67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511A67">
        <w:rPr>
          <w:rFonts w:ascii="Arial" w:hAnsi="Arial" w:cs="Arial"/>
          <w:color w:val="000000"/>
          <w:sz w:val="22"/>
          <w:szCs w:val="22"/>
        </w:rPr>
        <w:t> </w:t>
      </w:r>
    </w:p>
    <w:p w14:paraId="330BAF01" w14:textId="77777777" w:rsidR="00311444" w:rsidRPr="00511A67" w:rsidRDefault="00311444" w:rsidP="00311444">
      <w:pPr>
        <w:spacing w:before="225" w:after="225"/>
        <w:jc w:val="both"/>
        <w:rPr>
          <w:rFonts w:ascii="Arial" w:hAnsi="Arial" w:cs="Arial"/>
          <w:sz w:val="18"/>
          <w:szCs w:val="18"/>
        </w:rPr>
      </w:pPr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V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primeru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nastopa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s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partnerji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in/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ali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podizvajalci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, je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potrebno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seznam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predložiti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tudi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za PARTNERJE in PODIZVAJALCE. </w:t>
      </w:r>
    </w:p>
    <w:p w14:paraId="21FC25C3" w14:textId="3587A814" w:rsidR="00311444" w:rsidRDefault="00311444" w:rsidP="00311444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lastRenderedPageBreak/>
        <w:t>Obrazec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št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>5</w:t>
      </w:r>
    </w:p>
    <w:p w14:paraId="10D9B173" w14:textId="77777777" w:rsidR="00335256" w:rsidRDefault="00335256" w:rsidP="00311444">
      <w:pPr>
        <w:jc w:val="right"/>
        <w:rPr>
          <w:rFonts w:ascii="Arial" w:hAnsi="Arial" w:cs="Arial"/>
          <w:sz w:val="22"/>
          <w:szCs w:val="22"/>
        </w:rPr>
      </w:pPr>
    </w:p>
    <w:p w14:paraId="61417C8F" w14:textId="77777777" w:rsidR="00311444" w:rsidRPr="00023EC5" w:rsidRDefault="00311444" w:rsidP="00311444">
      <w:pPr>
        <w:jc w:val="right"/>
        <w:rPr>
          <w:rFonts w:ascii="Arial" w:hAnsi="Arial" w:cs="Arial"/>
          <w:sz w:val="22"/>
          <w:szCs w:val="22"/>
        </w:rPr>
      </w:pPr>
    </w:p>
    <w:p w14:paraId="2854682C" w14:textId="77777777" w:rsidR="00311444" w:rsidRPr="00023EC5" w:rsidRDefault="00311444" w:rsidP="00311444">
      <w:pPr>
        <w:pStyle w:val="Heading1"/>
        <w:rPr>
          <w:rFonts w:cs="Arial"/>
          <w:sz w:val="22"/>
          <w:szCs w:val="22"/>
        </w:rPr>
      </w:pPr>
      <w:proofErr w:type="spellStart"/>
      <w:r w:rsidRPr="00023EC5">
        <w:rPr>
          <w:rFonts w:cs="Arial"/>
          <w:sz w:val="22"/>
          <w:szCs w:val="22"/>
        </w:rPr>
        <w:t>Referenčna</w:t>
      </w:r>
      <w:proofErr w:type="spellEnd"/>
      <w:r w:rsidRPr="00023EC5">
        <w:rPr>
          <w:rFonts w:cs="Arial"/>
          <w:sz w:val="22"/>
          <w:szCs w:val="22"/>
        </w:rPr>
        <w:t xml:space="preserve"> </w:t>
      </w:r>
      <w:proofErr w:type="spellStart"/>
      <w:r w:rsidRPr="00023EC5">
        <w:rPr>
          <w:rFonts w:cs="Arial"/>
          <w:sz w:val="22"/>
          <w:szCs w:val="22"/>
        </w:rPr>
        <w:t>lista</w:t>
      </w:r>
      <w:proofErr w:type="spellEnd"/>
      <w:r w:rsidRPr="00023EC5">
        <w:rPr>
          <w:rFonts w:cs="Arial"/>
          <w:sz w:val="22"/>
          <w:szCs w:val="22"/>
        </w:rPr>
        <w:t xml:space="preserve"> </w:t>
      </w:r>
      <w:proofErr w:type="spellStart"/>
      <w:r w:rsidRPr="00023EC5">
        <w:rPr>
          <w:rFonts w:cs="Arial"/>
          <w:sz w:val="22"/>
          <w:szCs w:val="22"/>
        </w:rPr>
        <w:t>gospodarskega</w:t>
      </w:r>
      <w:proofErr w:type="spellEnd"/>
      <w:r w:rsidRPr="00023EC5">
        <w:rPr>
          <w:rFonts w:cs="Arial"/>
          <w:sz w:val="22"/>
          <w:szCs w:val="22"/>
        </w:rPr>
        <w:t xml:space="preserve"> </w:t>
      </w:r>
      <w:proofErr w:type="spellStart"/>
      <w:r w:rsidRPr="00023EC5">
        <w:rPr>
          <w:rFonts w:cs="Arial"/>
          <w:sz w:val="22"/>
          <w:szCs w:val="22"/>
        </w:rPr>
        <w:t>subjekta</w:t>
      </w:r>
      <w:proofErr w:type="spellEnd"/>
    </w:p>
    <w:p w14:paraId="492D1AE1" w14:textId="77777777" w:rsidR="00311444" w:rsidRPr="00E64578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Spodaj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podpisani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zastopnik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gospodarskega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subjekta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__________________________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pod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kazensko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in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materialno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odgovornostjo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izjavljam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, da je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gospodarski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subjekt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dobavil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sledeče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referenčne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dobave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>:</w:t>
      </w:r>
    </w:p>
    <w:p w14:paraId="626CFABC" w14:textId="77777777" w:rsidR="00311444" w:rsidRPr="00E64578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  <w:lang w:val="de-DE"/>
        </w:rPr>
      </w:pPr>
      <w:r w:rsidRPr="00E64578">
        <w:rPr>
          <w:rFonts w:ascii="Arial" w:hAnsi="Arial" w:cs="Arial"/>
          <w:sz w:val="22"/>
          <w:szCs w:val="22"/>
          <w:lang w:val="de-DE"/>
        </w:rPr>
        <w:t> </w:t>
      </w:r>
    </w:p>
    <w:tbl>
      <w:tblPr>
        <w:tblStyle w:val="TableGridPHPDOCX"/>
        <w:tblW w:w="9356" w:type="dxa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669"/>
        <w:gridCol w:w="1316"/>
        <w:gridCol w:w="1843"/>
        <w:gridCol w:w="1701"/>
        <w:gridCol w:w="1842"/>
        <w:gridCol w:w="1985"/>
      </w:tblGrid>
      <w:tr w:rsidR="00311444" w:rsidRPr="008A2A72" w14:paraId="75C26F9E" w14:textId="77777777" w:rsidTr="00FB6C29"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9DBE5B4" w14:textId="77777777" w:rsidR="00311444" w:rsidRPr="00023EC5" w:rsidRDefault="00311444" w:rsidP="00FB6C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Zap.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št</w:t>
            </w:r>
            <w:proofErr w:type="spellEnd"/>
          </w:p>
        </w:tc>
        <w:tc>
          <w:tcPr>
            <w:tcW w:w="131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5407D0FA" w14:textId="77777777" w:rsidR="00311444" w:rsidRPr="00023EC5" w:rsidRDefault="00311444" w:rsidP="00FB6C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Naročnik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br/>
              <w:t>(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naziv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,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naslov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)</w:t>
            </w:r>
          </w:p>
        </w:tc>
        <w:tc>
          <w:tcPr>
            <w:tcW w:w="184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4AE8F590" w14:textId="77777777" w:rsidR="00311444" w:rsidRPr="00023EC5" w:rsidRDefault="00311444" w:rsidP="00FB6C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Predmet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dobave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br/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  <w:shd w:val="clear" w:color="auto" w:fill="CCCCCC"/>
              </w:rPr>
              <w:t>(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  <w:shd w:val="clear" w:color="auto" w:fill="CCCCCC"/>
              </w:rPr>
              <w:t>podroben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  <w:shd w:val="clear" w:color="auto" w:fill="CCCCCC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  <w:shd w:val="clear" w:color="auto" w:fill="CCCCCC"/>
              </w:rPr>
              <w:t>opis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  <w:shd w:val="clear" w:color="auto" w:fill="CCCCCC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  <w:shd w:val="clear" w:color="auto" w:fill="CCCCCC"/>
              </w:rPr>
              <w:t>predmeta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  <w:shd w:val="clear" w:color="auto" w:fill="CCCCCC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  <w:shd w:val="clear" w:color="auto" w:fill="CCCCCC"/>
              </w:rPr>
              <w:t>dobave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  <w:shd w:val="clear" w:color="auto" w:fill="CCCCCC"/>
              </w:rPr>
              <w:t xml:space="preserve"> )</w:t>
            </w:r>
          </w:p>
        </w:tc>
        <w:tc>
          <w:tcPr>
            <w:tcW w:w="1701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662180FC" w14:textId="77777777" w:rsidR="00311444" w:rsidRPr="00023EC5" w:rsidRDefault="00311444" w:rsidP="00FB6C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Čas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realizacije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br/>
              <w:t xml:space="preserve">(od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mesec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/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leto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do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mesec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/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leto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)</w:t>
            </w:r>
          </w:p>
        </w:tc>
        <w:tc>
          <w:tcPr>
            <w:tcW w:w="184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2E5E1E10" w14:textId="77777777" w:rsidR="00311444" w:rsidRPr="00023EC5" w:rsidRDefault="00311444" w:rsidP="00FB6C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Pogodbeni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znesek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br/>
              <w:t>(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brez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DDV), ki se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nanaša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na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referenčno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dobavo</w:t>
            </w:r>
            <w:proofErr w:type="spellEnd"/>
          </w:p>
        </w:tc>
        <w:tc>
          <w:tcPr>
            <w:tcW w:w="198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6BB40F78" w14:textId="77777777" w:rsidR="00311444" w:rsidRPr="00E64578" w:rsidRDefault="00311444" w:rsidP="00FB6C29">
            <w:pPr>
              <w:jc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Kontaktna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oseba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pri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naročniku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br/>
              <w:t>(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ime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 xml:space="preserve"> in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priimek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ter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telefon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 xml:space="preserve"> in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e-mail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)</w:t>
            </w:r>
          </w:p>
        </w:tc>
      </w:tr>
      <w:tr w:rsidR="00311444" w:rsidRPr="00023EC5" w14:paraId="7B96D366" w14:textId="77777777" w:rsidTr="00FB6C29"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F40F882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1</w:t>
            </w:r>
          </w:p>
        </w:tc>
        <w:tc>
          <w:tcPr>
            <w:tcW w:w="131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A8A73A9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C83EB77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BED229A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35536D9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72618EC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</w:tr>
      <w:tr w:rsidR="00311444" w:rsidRPr="00023EC5" w14:paraId="3E1F5CAC" w14:textId="77777777" w:rsidTr="00FB6C29"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38DCB3" w14:textId="77777777" w:rsidR="00311444" w:rsidRPr="00023EC5" w:rsidRDefault="00311444" w:rsidP="00FB6C29">
            <w:pPr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2</w:t>
            </w:r>
          </w:p>
        </w:tc>
        <w:tc>
          <w:tcPr>
            <w:tcW w:w="131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477A78D" w14:textId="77777777" w:rsidR="00311444" w:rsidRPr="00023EC5" w:rsidRDefault="00311444" w:rsidP="00FB6C29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D63B4F9" w14:textId="77777777" w:rsidR="00311444" w:rsidRPr="00023EC5" w:rsidRDefault="00311444" w:rsidP="00FB6C29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228BE5" w14:textId="77777777" w:rsidR="00311444" w:rsidRPr="00023EC5" w:rsidRDefault="00311444" w:rsidP="00FB6C29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95DCF6B" w14:textId="77777777" w:rsidR="00311444" w:rsidRPr="00023EC5" w:rsidRDefault="00311444" w:rsidP="00FB6C29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EB260C" w14:textId="77777777" w:rsidR="00311444" w:rsidRPr="00023EC5" w:rsidRDefault="00311444" w:rsidP="00FB6C29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</w:tr>
      <w:tr w:rsidR="00311444" w:rsidRPr="00023EC5" w14:paraId="5AA658BC" w14:textId="77777777" w:rsidTr="00FB6C29"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43302CE" w14:textId="77777777" w:rsidR="00311444" w:rsidRPr="00023EC5" w:rsidRDefault="00311444" w:rsidP="00FB6C29">
            <w:pPr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3</w:t>
            </w:r>
          </w:p>
        </w:tc>
        <w:tc>
          <w:tcPr>
            <w:tcW w:w="131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3FF8E40" w14:textId="77777777" w:rsidR="00311444" w:rsidRPr="00023EC5" w:rsidRDefault="00311444" w:rsidP="00FB6C29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E00F8EE" w14:textId="77777777" w:rsidR="00311444" w:rsidRPr="00023EC5" w:rsidRDefault="00311444" w:rsidP="00FB6C29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65A8778" w14:textId="77777777" w:rsidR="00311444" w:rsidRPr="00023EC5" w:rsidRDefault="00311444" w:rsidP="00FB6C29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A0BEB9A" w14:textId="77777777" w:rsidR="00311444" w:rsidRPr="00023EC5" w:rsidRDefault="00311444" w:rsidP="00FB6C29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5A20BA" w14:textId="77777777" w:rsidR="00311444" w:rsidRPr="00023EC5" w:rsidRDefault="00311444" w:rsidP="00FB6C29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</w:tr>
      <w:tr w:rsidR="00311444" w:rsidRPr="00023EC5" w14:paraId="011FD5B7" w14:textId="77777777" w:rsidTr="00FB6C29"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AA703FB" w14:textId="77777777" w:rsidR="00311444" w:rsidRPr="00023EC5" w:rsidRDefault="00311444" w:rsidP="00FB6C29">
            <w:pPr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4</w:t>
            </w:r>
          </w:p>
        </w:tc>
        <w:tc>
          <w:tcPr>
            <w:tcW w:w="131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4508C4D" w14:textId="77777777" w:rsidR="00311444" w:rsidRPr="00023EC5" w:rsidRDefault="00311444" w:rsidP="00FB6C29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2330D4" w14:textId="77777777" w:rsidR="00311444" w:rsidRPr="00023EC5" w:rsidRDefault="00311444" w:rsidP="00FB6C29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E14FA1A" w14:textId="77777777" w:rsidR="00311444" w:rsidRPr="00023EC5" w:rsidRDefault="00311444" w:rsidP="00FB6C29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5CB7D0D" w14:textId="77777777" w:rsidR="00311444" w:rsidRPr="00023EC5" w:rsidRDefault="00311444" w:rsidP="00FB6C29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A89521B" w14:textId="77777777" w:rsidR="00311444" w:rsidRPr="00023EC5" w:rsidRDefault="00311444" w:rsidP="00FB6C29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</w:tr>
    </w:tbl>
    <w:p w14:paraId="3D56835B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color w:val="FF0000"/>
          <w:sz w:val="22"/>
          <w:szCs w:val="22"/>
        </w:rPr>
      </w:pP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311444" w:rsidRPr="00023EC5" w14:paraId="4ECDFB16" w14:textId="77777777" w:rsidTr="00FB6C29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AFA048A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Kraj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48CF634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Ime in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priimek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: _____________________</w:t>
            </w:r>
          </w:p>
        </w:tc>
      </w:tr>
      <w:tr w:rsidR="00311444" w:rsidRPr="00023EC5" w14:paraId="7267F6BA" w14:textId="77777777" w:rsidTr="00FB6C29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F265ECC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E0F8FDB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0E6C93" w14:textId="77777777" w:rsidR="00311444" w:rsidRPr="00023EC5" w:rsidRDefault="00311444" w:rsidP="00FB6C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(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podpis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)</w:t>
            </w:r>
          </w:p>
        </w:tc>
      </w:tr>
    </w:tbl>
    <w:p w14:paraId="197127AC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250BACC1" w14:textId="77777777" w:rsidR="00311444" w:rsidRPr="00023EC5" w:rsidRDefault="00311444" w:rsidP="00311444">
      <w:pPr>
        <w:rPr>
          <w:rFonts w:ascii="Arial" w:hAnsi="Arial" w:cs="Arial"/>
          <w:sz w:val="22"/>
          <w:szCs w:val="22"/>
        </w:rPr>
        <w:sectPr w:rsidR="00311444" w:rsidRPr="00023EC5" w:rsidSect="003861FE">
          <w:footerReference w:type="default" r:id="rId13"/>
          <w:pgSz w:w="11906" w:h="16838"/>
          <w:pgMar w:top="1418" w:right="1418" w:bottom="1418" w:left="1418" w:header="567" w:footer="596" w:gutter="0"/>
          <w:cols w:space="708"/>
          <w:docGrid w:linePitch="360"/>
        </w:sectPr>
      </w:pPr>
    </w:p>
    <w:p w14:paraId="4BEF3597" w14:textId="77777777" w:rsidR="00311444" w:rsidRPr="00023EC5" w:rsidRDefault="00311444" w:rsidP="00311444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lastRenderedPageBreak/>
        <w:t>Obrazec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št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>6</w:t>
      </w:r>
    </w:p>
    <w:p w14:paraId="32E7B4A7" w14:textId="77777777" w:rsidR="00311444" w:rsidRDefault="00311444" w:rsidP="00311444">
      <w:pPr>
        <w:pStyle w:val="Heading1"/>
        <w:rPr>
          <w:rFonts w:cs="Arial"/>
          <w:sz w:val="22"/>
          <w:szCs w:val="22"/>
          <w:lang w:val="en-GB"/>
        </w:rPr>
      </w:pPr>
    </w:p>
    <w:p w14:paraId="7E0A397D" w14:textId="77777777" w:rsidR="00311444" w:rsidRPr="00E64578" w:rsidRDefault="00311444" w:rsidP="00311444">
      <w:pPr>
        <w:pStyle w:val="Heading1"/>
        <w:rPr>
          <w:rFonts w:cs="Arial"/>
          <w:sz w:val="22"/>
          <w:szCs w:val="22"/>
          <w:lang w:val="en-GB"/>
        </w:rPr>
      </w:pPr>
      <w:proofErr w:type="spellStart"/>
      <w:r w:rsidRPr="00E64578">
        <w:rPr>
          <w:rFonts w:cs="Arial"/>
          <w:sz w:val="22"/>
          <w:szCs w:val="22"/>
          <w:lang w:val="en-GB"/>
        </w:rPr>
        <w:t>Vzorec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E64578">
        <w:rPr>
          <w:rFonts w:cs="Arial"/>
          <w:sz w:val="22"/>
          <w:szCs w:val="22"/>
          <w:lang w:val="en-GB"/>
        </w:rPr>
        <w:t>menične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E64578">
        <w:rPr>
          <w:rFonts w:cs="Arial"/>
          <w:sz w:val="22"/>
          <w:szCs w:val="22"/>
          <w:lang w:val="en-GB"/>
        </w:rPr>
        <w:t>izjave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za dobro </w:t>
      </w:r>
      <w:proofErr w:type="spellStart"/>
      <w:r w:rsidRPr="00E64578">
        <w:rPr>
          <w:rFonts w:cs="Arial"/>
          <w:sz w:val="22"/>
          <w:szCs w:val="22"/>
          <w:lang w:val="en-GB"/>
        </w:rPr>
        <w:t>izvedbo</w:t>
      </w:r>
      <w:proofErr w:type="spellEnd"/>
    </w:p>
    <w:p w14:paraId="694C73E8" w14:textId="77777777" w:rsidR="00311444" w:rsidRPr="00023EC5" w:rsidRDefault="00311444" w:rsidP="00311444">
      <w:pPr>
        <w:spacing w:before="225" w:after="225"/>
        <w:jc w:val="center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b/>
          <w:bCs/>
          <w:sz w:val="22"/>
          <w:szCs w:val="22"/>
        </w:rPr>
        <w:t>MENIČNA IZJAVA</w:t>
      </w:r>
    </w:p>
    <w:p w14:paraId="35078318" w14:textId="77777777" w:rsidR="00311444" w:rsidRPr="00023EC5" w:rsidRDefault="00311444" w:rsidP="00311444">
      <w:pPr>
        <w:spacing w:before="225" w:after="225"/>
        <w:jc w:val="center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s </w:t>
      </w:r>
      <w:proofErr w:type="spellStart"/>
      <w:r w:rsidRPr="00023EC5">
        <w:rPr>
          <w:rFonts w:ascii="Arial" w:hAnsi="Arial" w:cs="Arial"/>
          <w:sz w:val="22"/>
          <w:szCs w:val="22"/>
        </w:rPr>
        <w:t>pooblastilom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izpolnitev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023EC5">
        <w:rPr>
          <w:rFonts w:ascii="Arial" w:hAnsi="Arial" w:cs="Arial"/>
          <w:sz w:val="22"/>
          <w:szCs w:val="22"/>
        </w:rPr>
        <w:t>unovčenje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menice</w:t>
      </w:r>
      <w:proofErr w:type="spellEnd"/>
    </w:p>
    <w:p w14:paraId="7C3CF433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4971497B" w14:textId="77777777" w:rsidR="00311444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Naročniku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KMETIJSKI INŠTITUT SLOVENIJE, </w:t>
      </w:r>
      <w:proofErr w:type="spellStart"/>
      <w:r w:rsidRPr="00023EC5">
        <w:rPr>
          <w:rFonts w:ascii="Arial" w:hAnsi="Arial" w:cs="Arial"/>
          <w:sz w:val="22"/>
          <w:szCs w:val="22"/>
        </w:rPr>
        <w:t>Hacquetova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ulica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17, 1000 Ljubljana, </w:t>
      </w:r>
      <w:proofErr w:type="spellStart"/>
      <w:r w:rsidRPr="00023EC5">
        <w:rPr>
          <w:rFonts w:ascii="Arial" w:hAnsi="Arial" w:cs="Arial"/>
          <w:sz w:val="22"/>
          <w:szCs w:val="22"/>
        </w:rPr>
        <w:t>kot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zavarovanje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r w:rsidRPr="00023EC5">
        <w:rPr>
          <w:rFonts w:ascii="Arial" w:hAnsi="Arial" w:cs="Arial"/>
          <w:b/>
          <w:bCs/>
          <w:sz w:val="22"/>
          <w:szCs w:val="22"/>
        </w:rPr>
        <w:t xml:space="preserve">dobro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izvedbo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pogodbenih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obvenosti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>,</w:t>
      </w:r>
      <w:r w:rsidRPr="00023EC5">
        <w:rPr>
          <w:rFonts w:ascii="Arial" w:hAnsi="Arial" w:cs="Arial"/>
          <w:sz w:val="22"/>
          <w:szCs w:val="22"/>
        </w:rPr>
        <w:t xml:space="preserve"> ki so </w:t>
      </w:r>
      <w:proofErr w:type="spellStart"/>
      <w:r w:rsidRPr="00023EC5">
        <w:rPr>
          <w:rFonts w:ascii="Arial" w:hAnsi="Arial" w:cs="Arial"/>
          <w:sz w:val="22"/>
          <w:szCs w:val="22"/>
        </w:rPr>
        <w:t>opredeljena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javnem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naročilu</w:t>
      </w:r>
      <w:proofErr w:type="spellEnd"/>
    </w:p>
    <w:p w14:paraId="714909C8" w14:textId="522611D2" w:rsidR="00C60151" w:rsidRPr="00C60151" w:rsidRDefault="00C60151" w:rsidP="00260834">
      <w:pPr>
        <w:spacing w:line="480" w:lineRule="auto"/>
        <w:jc w:val="center"/>
        <w:rPr>
          <w:b/>
          <w:sz w:val="20"/>
          <w:szCs w:val="20"/>
        </w:rPr>
      </w:pPr>
      <w:r w:rsidRPr="000F31CC">
        <w:rPr>
          <w:rFonts w:ascii="Arial" w:hAnsi="Arial" w:cs="Arial"/>
          <w:b/>
          <w:sz w:val="20"/>
          <w:szCs w:val="20"/>
        </w:rPr>
        <w:t>NAKUP LINIJE ZA SORTIRANJE/PAKIRANJE SEMENSKEGA IN JEDILNEGA KROMPIRJA</w:t>
      </w:r>
    </w:p>
    <w:p w14:paraId="5BC0B979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izročamo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bianko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lastno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menico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ter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menično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izjavo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s </w:t>
      </w:r>
      <w:proofErr w:type="spellStart"/>
      <w:r w:rsidRPr="00023EC5">
        <w:rPr>
          <w:rFonts w:ascii="Arial" w:hAnsi="Arial" w:cs="Arial"/>
          <w:sz w:val="22"/>
          <w:szCs w:val="22"/>
        </w:rPr>
        <w:t>pooblastilom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izpolnitev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023EC5">
        <w:rPr>
          <w:rFonts w:ascii="Arial" w:hAnsi="Arial" w:cs="Arial"/>
          <w:sz w:val="22"/>
          <w:szCs w:val="22"/>
        </w:rPr>
        <w:t>unovčenje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menice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0B984B2D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6C88A642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Naročnika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KMETIJSKI INŠTITUT SLOVENIJE </w:t>
      </w:r>
      <w:proofErr w:type="spellStart"/>
      <w:r w:rsidRPr="00023EC5">
        <w:rPr>
          <w:rFonts w:ascii="Arial" w:hAnsi="Arial" w:cs="Arial"/>
          <w:sz w:val="22"/>
          <w:szCs w:val="22"/>
        </w:rPr>
        <w:t>pooblaščamo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da </w:t>
      </w:r>
      <w:proofErr w:type="spellStart"/>
      <w:r w:rsidRPr="00023EC5">
        <w:rPr>
          <w:rFonts w:ascii="Arial" w:hAnsi="Arial" w:cs="Arial"/>
          <w:sz w:val="22"/>
          <w:szCs w:val="22"/>
        </w:rPr>
        <w:t>izpolni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priloženo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menico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zneskom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višini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10,00 %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pogodbene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vrednosti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z DDV,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kar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znaša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r w:rsidRPr="00023EC5">
        <w:rPr>
          <w:rFonts w:ascii="Arial" w:hAnsi="Arial" w:cs="Arial"/>
          <w:b/>
          <w:bCs/>
          <w:sz w:val="22"/>
          <w:szCs w:val="22"/>
          <w:u w:val="single"/>
        </w:rPr>
        <w:t>__________</w:t>
      </w:r>
    </w:p>
    <w:p w14:paraId="515F128F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in z </w:t>
      </w:r>
      <w:proofErr w:type="spellStart"/>
      <w:r w:rsidRPr="00023EC5">
        <w:rPr>
          <w:rFonts w:ascii="Arial" w:hAnsi="Arial" w:cs="Arial"/>
          <w:sz w:val="22"/>
          <w:szCs w:val="22"/>
        </w:rPr>
        <w:t>vsemi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ostalimi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potrebnimi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podatki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ter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jo </w:t>
      </w:r>
      <w:proofErr w:type="spellStart"/>
      <w:r w:rsidRPr="00023EC5">
        <w:rPr>
          <w:rFonts w:ascii="Arial" w:hAnsi="Arial" w:cs="Arial"/>
          <w:sz w:val="22"/>
          <w:szCs w:val="22"/>
        </w:rPr>
        <w:t>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naš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račun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unovči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primeru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če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izvajalec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svoje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pogodbene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obveznosti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ne </w:t>
      </w:r>
      <w:proofErr w:type="spellStart"/>
      <w:r w:rsidRPr="00023EC5">
        <w:rPr>
          <w:rFonts w:ascii="Arial" w:hAnsi="Arial" w:cs="Arial"/>
          <w:sz w:val="22"/>
          <w:szCs w:val="22"/>
        </w:rPr>
        <w:t>bo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izpolnil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dogovorjeni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kvaliteti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količini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023EC5">
        <w:rPr>
          <w:rFonts w:ascii="Arial" w:hAnsi="Arial" w:cs="Arial"/>
          <w:sz w:val="22"/>
          <w:szCs w:val="22"/>
        </w:rPr>
        <w:t>rokih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opredeljenih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pogodbi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023EC5">
        <w:rPr>
          <w:rFonts w:ascii="Arial" w:hAnsi="Arial" w:cs="Arial"/>
          <w:sz w:val="22"/>
          <w:szCs w:val="22"/>
        </w:rPr>
        <w:t>izvedbi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predmetnega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naročila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023EC5">
        <w:rPr>
          <w:rFonts w:ascii="Arial" w:hAnsi="Arial" w:cs="Arial"/>
          <w:sz w:val="22"/>
          <w:szCs w:val="22"/>
        </w:rPr>
        <w:t>Naša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obveza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velja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tudi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primeru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delne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izpolnitve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pogodbene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obveznosti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če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izvedba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tudi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delno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ne </w:t>
      </w:r>
      <w:proofErr w:type="spellStart"/>
      <w:r w:rsidRPr="00023EC5">
        <w:rPr>
          <w:rFonts w:ascii="Arial" w:hAnsi="Arial" w:cs="Arial"/>
          <w:sz w:val="22"/>
          <w:szCs w:val="22"/>
        </w:rPr>
        <w:t>zadostuje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pogodbenim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zahtevam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4757D708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Menična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izjava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023EC5">
        <w:rPr>
          <w:rFonts w:ascii="Arial" w:hAnsi="Arial" w:cs="Arial"/>
          <w:sz w:val="22"/>
          <w:szCs w:val="22"/>
        </w:rPr>
        <w:t>veljavna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od </w:t>
      </w:r>
      <w:proofErr w:type="spellStart"/>
      <w:r w:rsidRPr="00023EC5">
        <w:rPr>
          <w:rFonts w:ascii="Arial" w:hAnsi="Arial" w:cs="Arial"/>
          <w:sz w:val="22"/>
          <w:szCs w:val="22"/>
        </w:rPr>
        <w:t>njenega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podpisa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023EC5">
        <w:rPr>
          <w:rFonts w:ascii="Arial" w:hAnsi="Arial" w:cs="Arial"/>
          <w:sz w:val="22"/>
          <w:szCs w:val="22"/>
        </w:rPr>
        <w:t>izteka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roka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veljavnosti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zavarovanja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dobro </w:t>
      </w:r>
      <w:proofErr w:type="spellStart"/>
      <w:r w:rsidRPr="00023EC5">
        <w:rPr>
          <w:rFonts w:ascii="Arial" w:hAnsi="Arial" w:cs="Arial"/>
          <w:sz w:val="22"/>
          <w:szCs w:val="22"/>
        </w:rPr>
        <w:t>izvedbo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po </w:t>
      </w:r>
      <w:proofErr w:type="spellStart"/>
      <w:r w:rsidRPr="00023EC5">
        <w:rPr>
          <w:rFonts w:ascii="Arial" w:hAnsi="Arial" w:cs="Arial"/>
          <w:sz w:val="22"/>
          <w:szCs w:val="22"/>
        </w:rPr>
        <w:t>predmetnem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naročilu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t.j.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najkasneje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do ____________.</w:t>
      </w:r>
    </w:p>
    <w:p w14:paraId="0FE13B01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Menica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023EC5">
        <w:rPr>
          <w:rFonts w:ascii="Arial" w:hAnsi="Arial" w:cs="Arial"/>
          <w:sz w:val="22"/>
          <w:szCs w:val="22"/>
        </w:rPr>
        <w:t>unovčljiva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pri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: </w:t>
      </w:r>
      <w:r w:rsidRPr="00023EC5">
        <w:rPr>
          <w:rFonts w:ascii="Arial" w:hAnsi="Arial" w:cs="Arial"/>
          <w:sz w:val="22"/>
          <w:szCs w:val="22"/>
          <w:u w:val="single"/>
        </w:rPr>
        <w:t>_______________</w:t>
      </w:r>
    </w:p>
    <w:p w14:paraId="4EA15AD2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s </w:t>
      </w:r>
      <w:proofErr w:type="spellStart"/>
      <w:r w:rsidRPr="00023EC5">
        <w:rPr>
          <w:rFonts w:ascii="Arial" w:hAnsi="Arial" w:cs="Arial"/>
          <w:sz w:val="22"/>
          <w:szCs w:val="22"/>
        </w:rPr>
        <w:t>transakcijskega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računa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(TRR): </w:t>
      </w:r>
      <w:r w:rsidRPr="00023EC5">
        <w:rPr>
          <w:rFonts w:ascii="Arial" w:hAnsi="Arial" w:cs="Arial"/>
          <w:sz w:val="22"/>
          <w:szCs w:val="22"/>
          <w:u w:val="single"/>
        </w:rPr>
        <w:t>_______________</w:t>
      </w:r>
    </w:p>
    <w:p w14:paraId="1F2612BE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12A9BE72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Priloga</w:t>
      </w:r>
      <w:proofErr w:type="spellEnd"/>
      <w:r w:rsidRPr="00023EC5">
        <w:rPr>
          <w:rFonts w:ascii="Arial" w:hAnsi="Arial" w:cs="Arial"/>
          <w:sz w:val="22"/>
          <w:szCs w:val="22"/>
        </w:rPr>
        <w:t>: </w:t>
      </w:r>
    </w:p>
    <w:p w14:paraId="14FBD077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023EC5">
        <w:rPr>
          <w:rFonts w:ascii="Arial" w:hAnsi="Arial" w:cs="Arial"/>
          <w:sz w:val="22"/>
          <w:szCs w:val="22"/>
        </w:rPr>
        <w:t>bianco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menica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podpisana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023EC5">
        <w:rPr>
          <w:rFonts w:ascii="Arial" w:hAnsi="Arial" w:cs="Arial"/>
          <w:sz w:val="22"/>
          <w:szCs w:val="22"/>
        </w:rPr>
        <w:t>žigosana</w:t>
      </w:r>
      <w:proofErr w:type="spellEnd"/>
    </w:p>
    <w:p w14:paraId="1B792FC9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311444" w:rsidRPr="00023EC5" w14:paraId="4BD79D96" w14:textId="77777777" w:rsidTr="00FB6C29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32B0199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Kraj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: </w:t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  <w:u w:val="single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3E8FA4F" w14:textId="77777777" w:rsidR="00311444" w:rsidRPr="00023EC5" w:rsidRDefault="00311444" w:rsidP="00FB6C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Izdajatelj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menice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: </w:t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  <w:u w:val="single"/>
              </w:rPr>
              <w:t>_______________</w:t>
            </w:r>
          </w:p>
        </w:tc>
      </w:tr>
      <w:tr w:rsidR="00311444" w:rsidRPr="00023EC5" w14:paraId="1FDB1B92" w14:textId="77777777" w:rsidTr="00FB6C29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9C56B1F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Datum: </w:t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  <w:u w:val="single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5AB3FC2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B9B17E" w14:textId="77777777" w:rsidR="00311444" w:rsidRPr="00023EC5" w:rsidRDefault="00311444" w:rsidP="00FB6C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(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podpis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)</w:t>
            </w:r>
          </w:p>
        </w:tc>
      </w:tr>
    </w:tbl>
    <w:p w14:paraId="33BD7FFD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07E3DF7C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4C0151F7" w14:textId="77777777" w:rsidR="00311444" w:rsidRPr="00023EC5" w:rsidRDefault="00311444" w:rsidP="00311444">
      <w:pPr>
        <w:rPr>
          <w:rFonts w:ascii="Arial" w:hAnsi="Arial" w:cs="Arial"/>
          <w:sz w:val="22"/>
          <w:szCs w:val="22"/>
        </w:rPr>
        <w:sectPr w:rsidR="00311444" w:rsidRPr="00023EC5" w:rsidSect="003861FE">
          <w:footerReference w:type="default" r:id="rId14"/>
          <w:pgSz w:w="11906" w:h="16838"/>
          <w:pgMar w:top="1418" w:right="1418" w:bottom="1418" w:left="1418" w:header="567" w:footer="596" w:gutter="0"/>
          <w:cols w:space="708"/>
          <w:docGrid w:linePitch="360"/>
        </w:sectPr>
      </w:pPr>
    </w:p>
    <w:p w14:paraId="69B25A3A" w14:textId="77777777" w:rsidR="00311444" w:rsidRDefault="00311444" w:rsidP="00311444">
      <w:pPr>
        <w:jc w:val="right"/>
        <w:rPr>
          <w:rFonts w:ascii="Arial" w:hAnsi="Arial" w:cs="Arial"/>
          <w:sz w:val="22"/>
          <w:szCs w:val="22"/>
        </w:rPr>
      </w:pPr>
    </w:p>
    <w:p w14:paraId="7A3C59AE" w14:textId="77777777" w:rsidR="00311444" w:rsidRPr="00023EC5" w:rsidRDefault="00311444" w:rsidP="00311444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Obrazec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št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>7</w:t>
      </w:r>
    </w:p>
    <w:p w14:paraId="784956A7" w14:textId="77777777" w:rsidR="00311444" w:rsidRDefault="00311444" w:rsidP="00311444">
      <w:pPr>
        <w:pStyle w:val="Heading1"/>
        <w:rPr>
          <w:rFonts w:cs="Arial"/>
          <w:sz w:val="22"/>
          <w:szCs w:val="22"/>
          <w:lang w:val="en-GB"/>
        </w:rPr>
      </w:pPr>
    </w:p>
    <w:p w14:paraId="308E3AFB" w14:textId="77777777" w:rsidR="00311444" w:rsidRPr="00E64578" w:rsidRDefault="00311444" w:rsidP="00311444">
      <w:pPr>
        <w:pStyle w:val="Heading1"/>
        <w:rPr>
          <w:rFonts w:cs="Arial"/>
          <w:sz w:val="22"/>
          <w:szCs w:val="22"/>
          <w:lang w:val="en-GB"/>
        </w:rPr>
      </w:pPr>
      <w:proofErr w:type="spellStart"/>
      <w:r w:rsidRPr="00E64578">
        <w:rPr>
          <w:rFonts w:cs="Arial"/>
          <w:sz w:val="22"/>
          <w:szCs w:val="22"/>
          <w:lang w:val="en-GB"/>
        </w:rPr>
        <w:t>Vzorec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E64578">
        <w:rPr>
          <w:rFonts w:cs="Arial"/>
          <w:sz w:val="22"/>
          <w:szCs w:val="22"/>
          <w:lang w:val="en-GB"/>
        </w:rPr>
        <w:t>menične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E64578">
        <w:rPr>
          <w:rFonts w:cs="Arial"/>
          <w:sz w:val="22"/>
          <w:szCs w:val="22"/>
          <w:lang w:val="en-GB"/>
        </w:rPr>
        <w:t>izjave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za </w:t>
      </w:r>
      <w:proofErr w:type="spellStart"/>
      <w:r w:rsidRPr="00E64578">
        <w:rPr>
          <w:rFonts w:cs="Arial"/>
          <w:sz w:val="22"/>
          <w:szCs w:val="22"/>
          <w:lang w:val="en-GB"/>
        </w:rPr>
        <w:t>odpravo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E64578">
        <w:rPr>
          <w:rFonts w:cs="Arial"/>
          <w:sz w:val="22"/>
          <w:szCs w:val="22"/>
          <w:lang w:val="en-GB"/>
        </w:rPr>
        <w:t>napak</w:t>
      </w:r>
      <w:proofErr w:type="spellEnd"/>
    </w:p>
    <w:p w14:paraId="5B7981D4" w14:textId="77777777" w:rsidR="00311444" w:rsidRPr="006C19D3" w:rsidRDefault="00311444" w:rsidP="00311444">
      <w:pPr>
        <w:spacing w:before="225" w:after="225"/>
        <w:jc w:val="center"/>
        <w:rPr>
          <w:rFonts w:ascii="Arial" w:hAnsi="Arial" w:cs="Arial"/>
          <w:sz w:val="22"/>
          <w:szCs w:val="22"/>
        </w:rPr>
      </w:pPr>
      <w:r w:rsidRPr="006C19D3">
        <w:rPr>
          <w:rFonts w:ascii="Arial" w:hAnsi="Arial" w:cs="Arial"/>
          <w:b/>
          <w:bCs/>
          <w:sz w:val="22"/>
          <w:szCs w:val="22"/>
        </w:rPr>
        <w:t>MENIČNA IZJAVA</w:t>
      </w:r>
    </w:p>
    <w:p w14:paraId="5F768944" w14:textId="77777777" w:rsidR="00311444" w:rsidRPr="006C19D3" w:rsidRDefault="00311444" w:rsidP="00311444">
      <w:pPr>
        <w:spacing w:before="225" w:after="225"/>
        <w:jc w:val="center"/>
        <w:rPr>
          <w:rFonts w:ascii="Arial" w:hAnsi="Arial" w:cs="Arial"/>
          <w:sz w:val="22"/>
          <w:szCs w:val="22"/>
        </w:rPr>
      </w:pPr>
      <w:r w:rsidRPr="006C19D3">
        <w:rPr>
          <w:rFonts w:ascii="Arial" w:hAnsi="Arial" w:cs="Arial"/>
          <w:sz w:val="22"/>
          <w:szCs w:val="22"/>
        </w:rPr>
        <w:t xml:space="preserve">s </w:t>
      </w:r>
      <w:proofErr w:type="spellStart"/>
      <w:r w:rsidRPr="006C19D3">
        <w:rPr>
          <w:rFonts w:ascii="Arial" w:hAnsi="Arial" w:cs="Arial"/>
          <w:sz w:val="22"/>
          <w:szCs w:val="22"/>
        </w:rPr>
        <w:t>pooblastilom</w:t>
      </w:r>
      <w:proofErr w:type="spellEnd"/>
      <w:r w:rsidRPr="006C19D3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6C19D3">
        <w:rPr>
          <w:rFonts w:ascii="Arial" w:hAnsi="Arial" w:cs="Arial"/>
          <w:sz w:val="22"/>
          <w:szCs w:val="22"/>
        </w:rPr>
        <w:t>izpolnitev</w:t>
      </w:r>
      <w:proofErr w:type="spellEnd"/>
      <w:r w:rsidRPr="006C19D3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6C19D3">
        <w:rPr>
          <w:rFonts w:ascii="Arial" w:hAnsi="Arial" w:cs="Arial"/>
          <w:sz w:val="22"/>
          <w:szCs w:val="22"/>
        </w:rPr>
        <w:t>unovčenje</w:t>
      </w:r>
      <w:proofErr w:type="spellEnd"/>
      <w:r w:rsidRPr="006C19D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C19D3">
        <w:rPr>
          <w:rFonts w:ascii="Arial" w:hAnsi="Arial" w:cs="Arial"/>
          <w:sz w:val="22"/>
          <w:szCs w:val="22"/>
        </w:rPr>
        <w:t>menice</w:t>
      </w:r>
      <w:proofErr w:type="spellEnd"/>
      <w:r w:rsidRPr="006C19D3">
        <w:rPr>
          <w:rFonts w:ascii="Arial" w:hAnsi="Arial" w:cs="Arial"/>
          <w:sz w:val="22"/>
          <w:szCs w:val="22"/>
        </w:rPr>
        <w:t xml:space="preserve"> </w:t>
      </w:r>
    </w:p>
    <w:p w14:paraId="617CDB14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0DED8541" w14:textId="77777777" w:rsidR="00311444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Naročniku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KMETIJSKI INŠTITUT SLOVENIJE, </w:t>
      </w:r>
      <w:proofErr w:type="spellStart"/>
      <w:r w:rsidRPr="00023EC5">
        <w:rPr>
          <w:rFonts w:ascii="Arial" w:hAnsi="Arial" w:cs="Arial"/>
          <w:sz w:val="22"/>
          <w:szCs w:val="22"/>
        </w:rPr>
        <w:t>Hacquetova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ulica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17, 1000 Ljubljana, </w:t>
      </w:r>
      <w:proofErr w:type="spellStart"/>
      <w:r w:rsidRPr="00023EC5">
        <w:rPr>
          <w:rFonts w:ascii="Arial" w:hAnsi="Arial" w:cs="Arial"/>
          <w:sz w:val="22"/>
          <w:szCs w:val="22"/>
        </w:rPr>
        <w:t>kot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zavarovanje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odpravo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napak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ki </w:t>
      </w:r>
      <w:proofErr w:type="spellStart"/>
      <w:r w:rsidRPr="00023EC5">
        <w:rPr>
          <w:rFonts w:ascii="Arial" w:hAnsi="Arial" w:cs="Arial"/>
          <w:sz w:val="22"/>
          <w:szCs w:val="22"/>
        </w:rPr>
        <w:t>izhajajo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del </w:t>
      </w:r>
      <w:proofErr w:type="spellStart"/>
      <w:r w:rsidRPr="00023EC5">
        <w:rPr>
          <w:rFonts w:ascii="Arial" w:hAnsi="Arial" w:cs="Arial"/>
          <w:sz w:val="22"/>
          <w:szCs w:val="22"/>
        </w:rPr>
        <w:t>opravljenih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okviru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javnega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Naročila</w:t>
      </w:r>
      <w:proofErr w:type="spellEnd"/>
    </w:p>
    <w:p w14:paraId="7D607060" w14:textId="4602154F" w:rsidR="00C60151" w:rsidRPr="00C60151" w:rsidRDefault="00C60151" w:rsidP="00260834">
      <w:pPr>
        <w:jc w:val="center"/>
        <w:rPr>
          <w:b/>
          <w:sz w:val="20"/>
          <w:szCs w:val="20"/>
        </w:rPr>
      </w:pPr>
      <w:r w:rsidRPr="000F31CC">
        <w:rPr>
          <w:rFonts w:ascii="Arial" w:hAnsi="Arial" w:cs="Arial"/>
          <w:b/>
          <w:sz w:val="20"/>
          <w:szCs w:val="20"/>
        </w:rPr>
        <w:t>NAKUP LINIJE ZA SORTIRANJE/PAKIRANJE SEMENSKEGA IN JEDILNEGA KROMPIRJA</w:t>
      </w:r>
    </w:p>
    <w:p w14:paraId="2A5C3B28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91484C">
        <w:rPr>
          <w:rFonts w:ascii="Arial" w:hAnsi="Arial" w:cs="Arial"/>
          <w:sz w:val="22"/>
          <w:szCs w:val="22"/>
        </w:rPr>
        <w:t>izročamo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484C">
        <w:rPr>
          <w:rFonts w:ascii="Arial" w:hAnsi="Arial" w:cs="Arial"/>
          <w:sz w:val="22"/>
          <w:szCs w:val="22"/>
        </w:rPr>
        <w:t>bianko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484C">
        <w:rPr>
          <w:rFonts w:ascii="Arial" w:hAnsi="Arial" w:cs="Arial"/>
          <w:sz w:val="22"/>
          <w:szCs w:val="22"/>
        </w:rPr>
        <w:t>lastno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484C">
        <w:rPr>
          <w:rFonts w:ascii="Arial" w:hAnsi="Arial" w:cs="Arial"/>
          <w:sz w:val="22"/>
          <w:szCs w:val="22"/>
        </w:rPr>
        <w:t>menico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484C">
        <w:rPr>
          <w:rFonts w:ascii="Arial" w:hAnsi="Arial" w:cs="Arial"/>
          <w:sz w:val="22"/>
          <w:szCs w:val="22"/>
        </w:rPr>
        <w:t>ter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484C">
        <w:rPr>
          <w:rFonts w:ascii="Arial" w:hAnsi="Arial" w:cs="Arial"/>
          <w:sz w:val="22"/>
          <w:szCs w:val="22"/>
        </w:rPr>
        <w:t>menično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484C">
        <w:rPr>
          <w:rFonts w:ascii="Arial" w:hAnsi="Arial" w:cs="Arial"/>
          <w:sz w:val="22"/>
          <w:szCs w:val="22"/>
        </w:rPr>
        <w:t>izjavo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s </w:t>
      </w:r>
      <w:proofErr w:type="spellStart"/>
      <w:r w:rsidRPr="0091484C">
        <w:rPr>
          <w:rFonts w:ascii="Arial" w:hAnsi="Arial" w:cs="Arial"/>
          <w:sz w:val="22"/>
          <w:szCs w:val="22"/>
        </w:rPr>
        <w:t>pooblastilom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91484C">
        <w:rPr>
          <w:rFonts w:ascii="Arial" w:hAnsi="Arial" w:cs="Arial"/>
          <w:sz w:val="22"/>
          <w:szCs w:val="22"/>
        </w:rPr>
        <w:t>izpolnitev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91484C">
        <w:rPr>
          <w:rFonts w:ascii="Arial" w:hAnsi="Arial" w:cs="Arial"/>
          <w:sz w:val="22"/>
          <w:szCs w:val="22"/>
        </w:rPr>
        <w:t>unovčenje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484C">
        <w:rPr>
          <w:rFonts w:ascii="Arial" w:hAnsi="Arial" w:cs="Arial"/>
          <w:sz w:val="22"/>
          <w:szCs w:val="22"/>
        </w:rPr>
        <w:t>menice</w:t>
      </w:r>
      <w:proofErr w:type="spellEnd"/>
      <w:r w:rsidRPr="0091484C">
        <w:rPr>
          <w:rFonts w:ascii="Arial" w:hAnsi="Arial" w:cs="Arial"/>
          <w:sz w:val="22"/>
          <w:szCs w:val="22"/>
        </w:rPr>
        <w:t>.</w:t>
      </w:r>
    </w:p>
    <w:p w14:paraId="2F562C06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Naročnika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KMETIJSKI INŠTITUT SLOVENIJE </w:t>
      </w:r>
      <w:proofErr w:type="spellStart"/>
      <w:r w:rsidRPr="00023EC5">
        <w:rPr>
          <w:rFonts w:ascii="Arial" w:hAnsi="Arial" w:cs="Arial"/>
          <w:sz w:val="22"/>
          <w:szCs w:val="22"/>
        </w:rPr>
        <w:t>pooblaščamo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da </w:t>
      </w:r>
      <w:proofErr w:type="spellStart"/>
      <w:r w:rsidRPr="00023EC5">
        <w:rPr>
          <w:rFonts w:ascii="Arial" w:hAnsi="Arial" w:cs="Arial"/>
          <w:sz w:val="22"/>
          <w:szCs w:val="22"/>
        </w:rPr>
        <w:t>izpolni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priloženo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menico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zneskom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višini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r w:rsidRPr="00023EC5">
        <w:rPr>
          <w:rFonts w:ascii="Arial" w:hAnsi="Arial" w:cs="Arial"/>
          <w:b/>
          <w:bCs/>
          <w:sz w:val="22"/>
          <w:szCs w:val="22"/>
        </w:rPr>
        <w:t xml:space="preserve">5,00 %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pogodbene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vrednosti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z DDV,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kar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znaša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r w:rsidRPr="00023EC5">
        <w:rPr>
          <w:rFonts w:ascii="Arial" w:hAnsi="Arial" w:cs="Arial"/>
          <w:b/>
          <w:bCs/>
          <w:sz w:val="22"/>
          <w:szCs w:val="22"/>
          <w:u w:val="single"/>
        </w:rPr>
        <w:t>__________</w:t>
      </w:r>
    </w:p>
    <w:p w14:paraId="17E3A864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in z </w:t>
      </w:r>
      <w:proofErr w:type="spellStart"/>
      <w:r w:rsidRPr="00023EC5">
        <w:rPr>
          <w:rFonts w:ascii="Arial" w:hAnsi="Arial" w:cs="Arial"/>
          <w:sz w:val="22"/>
          <w:szCs w:val="22"/>
        </w:rPr>
        <w:t>vsemi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ostalimi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potrebnimi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podatki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ter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jo </w:t>
      </w:r>
      <w:proofErr w:type="spellStart"/>
      <w:r w:rsidRPr="00023EC5">
        <w:rPr>
          <w:rFonts w:ascii="Arial" w:hAnsi="Arial" w:cs="Arial"/>
          <w:sz w:val="22"/>
          <w:szCs w:val="22"/>
        </w:rPr>
        <w:t>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naš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račun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unovči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primeru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če</w:t>
      </w:r>
      <w:proofErr w:type="spellEnd"/>
      <w:r w:rsidRPr="00023EC5">
        <w:rPr>
          <w:rFonts w:ascii="Arial" w:hAnsi="Arial" w:cs="Arial"/>
          <w:sz w:val="22"/>
          <w:szCs w:val="22"/>
        </w:rPr>
        <w:t> </w:t>
      </w:r>
      <w:proofErr w:type="spellStart"/>
      <w:r w:rsidRPr="00023EC5">
        <w:rPr>
          <w:rFonts w:ascii="Arial" w:hAnsi="Arial" w:cs="Arial"/>
          <w:sz w:val="22"/>
          <w:szCs w:val="22"/>
        </w:rPr>
        <w:t>izvajalec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garancijskem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roku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oziroma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roku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ko </w:t>
      </w:r>
      <w:proofErr w:type="spellStart"/>
      <w:r w:rsidRPr="00023EC5">
        <w:rPr>
          <w:rFonts w:ascii="Arial" w:hAnsi="Arial" w:cs="Arial"/>
          <w:sz w:val="22"/>
          <w:szCs w:val="22"/>
        </w:rPr>
        <w:t>velja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to </w:t>
      </w:r>
      <w:proofErr w:type="spellStart"/>
      <w:r w:rsidRPr="00023EC5">
        <w:rPr>
          <w:rFonts w:ascii="Arial" w:hAnsi="Arial" w:cs="Arial"/>
          <w:sz w:val="22"/>
          <w:szCs w:val="22"/>
        </w:rPr>
        <w:t>zavarovanje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ne </w:t>
      </w:r>
      <w:proofErr w:type="spellStart"/>
      <w:r w:rsidRPr="00023EC5">
        <w:rPr>
          <w:rFonts w:ascii="Arial" w:hAnsi="Arial" w:cs="Arial"/>
          <w:sz w:val="22"/>
          <w:szCs w:val="22"/>
        </w:rPr>
        <w:t>bo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izpolnil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svoje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obveznosti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ki </w:t>
      </w:r>
      <w:proofErr w:type="spellStart"/>
      <w:r w:rsidRPr="00023EC5">
        <w:rPr>
          <w:rFonts w:ascii="Arial" w:hAnsi="Arial" w:cs="Arial"/>
          <w:sz w:val="22"/>
          <w:szCs w:val="22"/>
        </w:rPr>
        <w:t>izhaja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naslova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obveznosti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odpravo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napak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13BFBF60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Menična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izjava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023EC5">
        <w:rPr>
          <w:rFonts w:ascii="Arial" w:hAnsi="Arial" w:cs="Arial"/>
          <w:sz w:val="22"/>
          <w:szCs w:val="22"/>
        </w:rPr>
        <w:t>veljavna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od </w:t>
      </w:r>
      <w:proofErr w:type="spellStart"/>
      <w:r w:rsidRPr="00023EC5">
        <w:rPr>
          <w:rFonts w:ascii="Arial" w:hAnsi="Arial" w:cs="Arial"/>
          <w:sz w:val="22"/>
          <w:szCs w:val="22"/>
        </w:rPr>
        <w:t>njenega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podpisa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023EC5">
        <w:rPr>
          <w:rFonts w:ascii="Arial" w:hAnsi="Arial" w:cs="Arial"/>
          <w:sz w:val="22"/>
          <w:szCs w:val="22"/>
        </w:rPr>
        <w:t>izteka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roka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veljavnosti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zavarovanja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odpravo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napak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po </w:t>
      </w:r>
      <w:proofErr w:type="spellStart"/>
      <w:r w:rsidRPr="00023EC5">
        <w:rPr>
          <w:rFonts w:ascii="Arial" w:hAnsi="Arial" w:cs="Arial"/>
          <w:sz w:val="22"/>
          <w:szCs w:val="22"/>
        </w:rPr>
        <w:t>predmetnem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naročilu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t.j.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najkasneje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do ____________.</w:t>
      </w:r>
    </w:p>
    <w:p w14:paraId="3E1D7E72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Menica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023EC5">
        <w:rPr>
          <w:rFonts w:ascii="Arial" w:hAnsi="Arial" w:cs="Arial"/>
          <w:sz w:val="22"/>
          <w:szCs w:val="22"/>
        </w:rPr>
        <w:t>unovčljiva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pri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: </w:t>
      </w:r>
      <w:r w:rsidRPr="00023EC5">
        <w:rPr>
          <w:rFonts w:ascii="Arial" w:hAnsi="Arial" w:cs="Arial"/>
          <w:sz w:val="22"/>
          <w:szCs w:val="22"/>
          <w:u w:val="single"/>
        </w:rPr>
        <w:t>_______________</w:t>
      </w:r>
    </w:p>
    <w:p w14:paraId="0C88BA94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s </w:t>
      </w:r>
      <w:proofErr w:type="spellStart"/>
      <w:r w:rsidRPr="00023EC5">
        <w:rPr>
          <w:rFonts w:ascii="Arial" w:hAnsi="Arial" w:cs="Arial"/>
          <w:sz w:val="22"/>
          <w:szCs w:val="22"/>
        </w:rPr>
        <w:t>transakcijskega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računa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(TRR): </w:t>
      </w:r>
      <w:r w:rsidRPr="00023EC5">
        <w:rPr>
          <w:rFonts w:ascii="Arial" w:hAnsi="Arial" w:cs="Arial"/>
          <w:sz w:val="22"/>
          <w:szCs w:val="22"/>
          <w:u w:val="single"/>
        </w:rPr>
        <w:t>_______________</w:t>
      </w:r>
    </w:p>
    <w:p w14:paraId="746A671A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Priloga</w:t>
      </w:r>
      <w:proofErr w:type="spellEnd"/>
      <w:r w:rsidRPr="00023EC5">
        <w:rPr>
          <w:rFonts w:ascii="Arial" w:hAnsi="Arial" w:cs="Arial"/>
          <w:sz w:val="22"/>
          <w:szCs w:val="22"/>
        </w:rPr>
        <w:t>: </w:t>
      </w:r>
    </w:p>
    <w:p w14:paraId="31023826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023EC5">
        <w:rPr>
          <w:rFonts w:ascii="Arial" w:hAnsi="Arial" w:cs="Arial"/>
          <w:sz w:val="22"/>
          <w:szCs w:val="22"/>
        </w:rPr>
        <w:t>bianco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menica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podpisana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023EC5">
        <w:rPr>
          <w:rFonts w:ascii="Arial" w:hAnsi="Arial" w:cs="Arial"/>
          <w:sz w:val="22"/>
          <w:szCs w:val="22"/>
        </w:rPr>
        <w:t>žigosana</w:t>
      </w:r>
      <w:proofErr w:type="spellEnd"/>
    </w:p>
    <w:p w14:paraId="3D30CC44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311444" w:rsidRPr="00023EC5" w14:paraId="11F7D690" w14:textId="77777777" w:rsidTr="00FB6C29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4192AF7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Kraj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: </w:t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  <w:u w:val="single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4920C8A" w14:textId="77777777" w:rsidR="00311444" w:rsidRPr="00023EC5" w:rsidRDefault="00311444" w:rsidP="00FB6C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Izdajatelj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menice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: </w:t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  <w:u w:val="single"/>
              </w:rPr>
              <w:t>_______________</w:t>
            </w:r>
          </w:p>
        </w:tc>
      </w:tr>
      <w:tr w:rsidR="00311444" w:rsidRPr="00023EC5" w14:paraId="399DC4AD" w14:textId="77777777" w:rsidTr="00FB6C29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6BEF1047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Datum: </w:t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  <w:u w:val="single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D5055F3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FE2352" w14:textId="77777777" w:rsidR="00311444" w:rsidRPr="00023EC5" w:rsidRDefault="00311444" w:rsidP="00FB6C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(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podpis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)</w:t>
            </w:r>
          </w:p>
        </w:tc>
      </w:tr>
    </w:tbl>
    <w:p w14:paraId="748EEA0D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29B5E052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416B7D56" w14:textId="77777777" w:rsidR="00311444" w:rsidRPr="00023EC5" w:rsidRDefault="00311444" w:rsidP="00311444">
      <w:pPr>
        <w:rPr>
          <w:rFonts w:ascii="Arial" w:hAnsi="Arial" w:cs="Arial"/>
          <w:sz w:val="22"/>
          <w:szCs w:val="22"/>
        </w:rPr>
        <w:sectPr w:rsidR="00311444" w:rsidRPr="00023EC5" w:rsidSect="003861FE">
          <w:footerReference w:type="default" r:id="rId15"/>
          <w:pgSz w:w="11906" w:h="16838"/>
          <w:pgMar w:top="1418" w:right="1418" w:bottom="1418" w:left="1418" w:header="567" w:footer="596" w:gutter="0"/>
          <w:cols w:space="708"/>
          <w:docGrid w:linePitch="360"/>
        </w:sectPr>
      </w:pPr>
    </w:p>
    <w:p w14:paraId="53B41406" w14:textId="77777777" w:rsidR="00311444" w:rsidRDefault="00311444" w:rsidP="00311444">
      <w:pPr>
        <w:jc w:val="right"/>
        <w:rPr>
          <w:rFonts w:ascii="Arial" w:hAnsi="Arial" w:cs="Arial"/>
          <w:sz w:val="22"/>
          <w:szCs w:val="22"/>
        </w:rPr>
      </w:pPr>
    </w:p>
    <w:p w14:paraId="3E710478" w14:textId="77777777" w:rsidR="00311444" w:rsidRPr="00023EC5" w:rsidRDefault="00311444" w:rsidP="00311444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Obrazec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št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>8</w:t>
      </w:r>
    </w:p>
    <w:p w14:paraId="10C544B7" w14:textId="77777777" w:rsidR="00311444" w:rsidRDefault="00311444" w:rsidP="00311444">
      <w:pPr>
        <w:pStyle w:val="Heading1"/>
        <w:rPr>
          <w:rFonts w:cs="Arial"/>
          <w:sz w:val="22"/>
          <w:szCs w:val="22"/>
        </w:rPr>
      </w:pPr>
    </w:p>
    <w:p w14:paraId="7AE9E124" w14:textId="77777777" w:rsidR="00311444" w:rsidRPr="00023EC5" w:rsidRDefault="00311444" w:rsidP="00311444">
      <w:pPr>
        <w:pStyle w:val="Heading1"/>
        <w:rPr>
          <w:rFonts w:cs="Arial"/>
          <w:sz w:val="22"/>
          <w:szCs w:val="22"/>
        </w:rPr>
      </w:pPr>
      <w:proofErr w:type="spellStart"/>
      <w:r w:rsidRPr="00023EC5">
        <w:rPr>
          <w:rFonts w:cs="Arial"/>
          <w:sz w:val="22"/>
          <w:szCs w:val="22"/>
        </w:rPr>
        <w:t>Izjava</w:t>
      </w:r>
      <w:proofErr w:type="spellEnd"/>
      <w:r w:rsidRPr="00023EC5">
        <w:rPr>
          <w:rFonts w:cs="Arial"/>
          <w:sz w:val="22"/>
          <w:szCs w:val="22"/>
        </w:rPr>
        <w:t xml:space="preserve"> o </w:t>
      </w:r>
      <w:proofErr w:type="spellStart"/>
      <w:r w:rsidRPr="00023EC5">
        <w:rPr>
          <w:rFonts w:cs="Arial"/>
          <w:sz w:val="22"/>
          <w:szCs w:val="22"/>
        </w:rPr>
        <w:t>lastniških</w:t>
      </w:r>
      <w:proofErr w:type="spellEnd"/>
      <w:r w:rsidRPr="00023EC5">
        <w:rPr>
          <w:rFonts w:cs="Arial"/>
          <w:sz w:val="22"/>
          <w:szCs w:val="22"/>
        </w:rPr>
        <w:t xml:space="preserve"> </w:t>
      </w:r>
      <w:proofErr w:type="spellStart"/>
      <w:r w:rsidRPr="00023EC5">
        <w:rPr>
          <w:rFonts w:cs="Arial"/>
          <w:sz w:val="22"/>
          <w:szCs w:val="22"/>
        </w:rPr>
        <w:t>deležih</w:t>
      </w:r>
      <w:proofErr w:type="spellEnd"/>
    </w:p>
    <w:p w14:paraId="796F18E9" w14:textId="77777777" w:rsidR="00311444" w:rsidRPr="00E64578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Skladno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z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določili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14.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člena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Zakona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o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integriteti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in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preprečevanju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korupcije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spodaj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podpisani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zakoniti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zastopnik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gospodarskega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subjekta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>:</w:t>
      </w:r>
    </w:p>
    <w:p w14:paraId="361BA625" w14:textId="77777777" w:rsidR="00311444" w:rsidRPr="00E64578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  <w:lang w:val="de-DE"/>
        </w:rPr>
      </w:pPr>
      <w:r w:rsidRPr="00E64578">
        <w:rPr>
          <w:rFonts w:ascii="Arial" w:hAnsi="Arial" w:cs="Arial"/>
          <w:sz w:val="22"/>
          <w:szCs w:val="22"/>
          <w:lang w:val="de-DE"/>
        </w:rPr>
        <w:t xml:space="preserve">-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izjavljam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, da so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družbeniki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gospodarskega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subjekta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(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podatki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o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udeležbi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fizičnih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in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pravnih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oseb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v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lastništvu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gospodarskega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subjekta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vključno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z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udeležbo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tihih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družbenikov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>):</w:t>
      </w:r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926"/>
        <w:gridCol w:w="3011"/>
        <w:gridCol w:w="3071"/>
      </w:tblGrid>
      <w:tr w:rsidR="00311444" w:rsidRPr="008A2A72" w14:paraId="622972DB" w14:textId="77777777" w:rsidTr="00FB6C29">
        <w:tc>
          <w:tcPr>
            <w:tcW w:w="332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DC1AAE3" w14:textId="77777777" w:rsidR="00311444" w:rsidRPr="00E64578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Ime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priimek</w:t>
            </w:r>
            <w:proofErr w:type="spellEnd"/>
          </w:p>
          <w:p w14:paraId="69C5B14F" w14:textId="77777777" w:rsidR="00311444" w:rsidRPr="00E64578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ali</w:t>
            </w:r>
            <w:proofErr w:type="spellEnd"/>
          </w:p>
          <w:p w14:paraId="603024A6" w14:textId="77777777" w:rsidR="00311444" w:rsidRPr="00E64578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Firma in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sedež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pravne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osebe</w:t>
            </w:r>
            <w:proofErr w:type="spellEnd"/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1FAE54C" w14:textId="77777777" w:rsidR="00311444" w:rsidRPr="00E64578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Naslov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prebivališča</w:t>
            </w:r>
            <w:proofErr w:type="spellEnd"/>
          </w:p>
          <w:p w14:paraId="013B6B28" w14:textId="77777777" w:rsidR="00311444" w:rsidRPr="00E64578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ali</w:t>
            </w:r>
            <w:proofErr w:type="spellEnd"/>
          </w:p>
          <w:p w14:paraId="5F8A8923" w14:textId="77777777" w:rsidR="00311444" w:rsidRPr="00E64578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Davčna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matična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številka</w:t>
            </w:r>
            <w:proofErr w:type="spellEnd"/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0BBF8FA" w14:textId="77777777" w:rsidR="00311444" w:rsidRPr="00E64578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Delež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lastništva</w:t>
            </w:r>
            <w:proofErr w:type="spellEnd"/>
          </w:p>
          <w:p w14:paraId="264B7E64" w14:textId="77777777" w:rsidR="00311444" w:rsidRPr="00E64578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ali</w:t>
            </w:r>
            <w:proofErr w:type="spellEnd"/>
          </w:p>
          <w:p w14:paraId="393C8790" w14:textId="77777777" w:rsidR="00311444" w:rsidRPr="00E64578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Delež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lastništva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gospodarskega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subjekta</w:t>
            </w:r>
            <w:proofErr w:type="spellEnd"/>
          </w:p>
        </w:tc>
      </w:tr>
      <w:tr w:rsidR="00311444" w:rsidRPr="008A2A72" w14:paraId="278B1D7D" w14:textId="77777777" w:rsidTr="00FB6C29">
        <w:tc>
          <w:tcPr>
            <w:tcW w:w="332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B2829B3" w14:textId="77777777" w:rsidR="00311444" w:rsidRPr="00E64578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ED4B8AD" w14:textId="77777777" w:rsidR="00311444" w:rsidRPr="00E64578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1BDC068" w14:textId="77777777" w:rsidR="00311444" w:rsidRPr="00E64578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</w:tr>
      <w:tr w:rsidR="00311444" w:rsidRPr="008A2A72" w14:paraId="50739135" w14:textId="77777777" w:rsidTr="00FB6C29">
        <w:tc>
          <w:tcPr>
            <w:tcW w:w="332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EF717BC" w14:textId="77777777" w:rsidR="00311444" w:rsidRPr="00E64578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8563A2D" w14:textId="77777777" w:rsidR="00311444" w:rsidRPr="00E64578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F0290A2" w14:textId="77777777" w:rsidR="00311444" w:rsidRPr="00E64578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</w:tr>
      <w:tr w:rsidR="00311444" w:rsidRPr="008A2A72" w14:paraId="0783F48D" w14:textId="77777777" w:rsidTr="00FB6C29">
        <w:tc>
          <w:tcPr>
            <w:tcW w:w="332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C968FEB" w14:textId="77777777" w:rsidR="00311444" w:rsidRPr="00E64578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71C1944" w14:textId="77777777" w:rsidR="00311444" w:rsidRPr="00E64578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C0218F3" w14:textId="77777777" w:rsidR="00311444" w:rsidRPr="00E64578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</w:tr>
    </w:tbl>
    <w:p w14:paraId="6C4989A1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- </w:t>
      </w:r>
      <w:proofErr w:type="spellStart"/>
      <w:proofErr w:type="gramStart"/>
      <w:r w:rsidRPr="00023EC5">
        <w:rPr>
          <w:rFonts w:ascii="Arial" w:hAnsi="Arial" w:cs="Arial"/>
          <w:sz w:val="22"/>
          <w:szCs w:val="22"/>
        </w:rPr>
        <w:t>izjavljam</w:t>
      </w:r>
      <w:proofErr w:type="spellEnd"/>
      <w:r w:rsidRPr="00023EC5">
        <w:rPr>
          <w:rFonts w:ascii="Arial" w:hAnsi="Arial" w:cs="Arial"/>
          <w:sz w:val="22"/>
          <w:szCs w:val="22"/>
        </w:rPr>
        <w:t>,  da</w:t>
      </w:r>
      <w:proofErr w:type="gramEnd"/>
      <w:r w:rsidRPr="00023EC5">
        <w:rPr>
          <w:rFonts w:ascii="Arial" w:hAnsi="Arial" w:cs="Arial"/>
          <w:sz w:val="22"/>
          <w:szCs w:val="22"/>
        </w:rPr>
        <w:t xml:space="preserve"> so </w:t>
      </w:r>
      <w:proofErr w:type="spellStart"/>
      <w:r w:rsidRPr="00023EC5">
        <w:rPr>
          <w:rFonts w:ascii="Arial" w:hAnsi="Arial" w:cs="Arial"/>
          <w:sz w:val="22"/>
          <w:szCs w:val="22"/>
        </w:rPr>
        <w:t>gospodarski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subjekti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katere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se glede </w:t>
      </w:r>
      <w:proofErr w:type="spellStart"/>
      <w:r w:rsidRPr="00023EC5">
        <w:rPr>
          <w:rFonts w:ascii="Arial" w:hAnsi="Arial" w:cs="Arial"/>
          <w:sz w:val="22"/>
          <w:szCs w:val="22"/>
        </w:rPr>
        <w:t>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določbe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zakona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ki </w:t>
      </w:r>
      <w:proofErr w:type="spellStart"/>
      <w:r w:rsidRPr="00023EC5">
        <w:rPr>
          <w:rFonts w:ascii="Arial" w:hAnsi="Arial" w:cs="Arial"/>
          <w:sz w:val="22"/>
          <w:szCs w:val="22"/>
        </w:rPr>
        <w:t>ureja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gospodarske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družbe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šteje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da so </w:t>
      </w:r>
      <w:proofErr w:type="spellStart"/>
      <w:r w:rsidRPr="00023EC5">
        <w:rPr>
          <w:rFonts w:ascii="Arial" w:hAnsi="Arial" w:cs="Arial"/>
          <w:sz w:val="22"/>
          <w:szCs w:val="22"/>
        </w:rPr>
        <w:t>povezane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družbe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gospodarskim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subjektom</w:t>
      </w:r>
      <w:proofErr w:type="spellEnd"/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002"/>
        <w:gridCol w:w="3003"/>
        <w:gridCol w:w="3003"/>
      </w:tblGrid>
      <w:tr w:rsidR="00311444" w:rsidRPr="00023EC5" w14:paraId="29BDFF3B" w14:textId="77777777" w:rsidTr="00FB6C29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C31DF78" w14:textId="77777777" w:rsidR="00311444" w:rsidRPr="00023EC5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Firma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sedež</w:t>
            </w:r>
            <w:proofErr w:type="spellEnd"/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056F3B6" w14:textId="77777777" w:rsidR="00311444" w:rsidRPr="00023EC5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Davčna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matična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številka</w:t>
            </w:r>
            <w:proofErr w:type="spellEnd"/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2D03CEC" w14:textId="77777777" w:rsidR="00311444" w:rsidRPr="00023EC5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Delež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 xml:space="preserve"> lastništva gospodarskega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subjekta</w:t>
            </w:r>
            <w:proofErr w:type="spellEnd"/>
          </w:p>
        </w:tc>
      </w:tr>
      <w:tr w:rsidR="00311444" w:rsidRPr="00023EC5" w14:paraId="24939A30" w14:textId="77777777" w:rsidTr="00FB6C29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8F545F5" w14:textId="77777777" w:rsidR="00311444" w:rsidRPr="00023EC5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489CBCD" w14:textId="77777777" w:rsidR="00311444" w:rsidRPr="00023EC5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55C64CB" w14:textId="77777777" w:rsidR="00311444" w:rsidRPr="00023EC5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</w:tr>
      <w:tr w:rsidR="00311444" w:rsidRPr="00023EC5" w14:paraId="2266C71D" w14:textId="77777777" w:rsidTr="00FB6C29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D8EE021" w14:textId="77777777" w:rsidR="00311444" w:rsidRPr="00023EC5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D3930C5" w14:textId="77777777" w:rsidR="00311444" w:rsidRPr="00023EC5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610ED28" w14:textId="77777777" w:rsidR="00311444" w:rsidRPr="00023EC5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</w:tr>
      <w:tr w:rsidR="00311444" w:rsidRPr="00023EC5" w14:paraId="4A821A24" w14:textId="77777777" w:rsidTr="00FB6C29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BF1641F" w14:textId="77777777" w:rsidR="00311444" w:rsidRPr="00023EC5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69AE921" w14:textId="77777777" w:rsidR="00311444" w:rsidRPr="00023EC5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FEE7819" w14:textId="77777777" w:rsidR="00311444" w:rsidRPr="00023EC5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</w:tr>
      <w:tr w:rsidR="00311444" w:rsidRPr="00023EC5" w14:paraId="2AD05311" w14:textId="77777777" w:rsidTr="00FB6C29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C31C6B8" w14:textId="77777777" w:rsidR="00311444" w:rsidRPr="00023EC5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CA17369" w14:textId="77777777" w:rsidR="00311444" w:rsidRPr="00023EC5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8D552A4" w14:textId="77777777" w:rsidR="00311444" w:rsidRPr="00023EC5" w:rsidRDefault="00311444" w:rsidP="00FB6C29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</w:tr>
    </w:tbl>
    <w:p w14:paraId="150F85D3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oziroma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kolikor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zgornji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tabeli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naveden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noben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gospodarski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subjekt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izjavljam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da ne </w:t>
      </w:r>
      <w:proofErr w:type="spellStart"/>
      <w:r w:rsidRPr="00023EC5">
        <w:rPr>
          <w:rFonts w:ascii="Arial" w:hAnsi="Arial" w:cs="Arial"/>
          <w:sz w:val="22"/>
          <w:szCs w:val="22"/>
        </w:rPr>
        <w:t>obstajajo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gospodarski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subjekti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ki se </w:t>
      </w:r>
      <w:proofErr w:type="spellStart"/>
      <w:r w:rsidRPr="00023EC5">
        <w:rPr>
          <w:rFonts w:ascii="Arial" w:hAnsi="Arial" w:cs="Arial"/>
          <w:sz w:val="22"/>
          <w:szCs w:val="22"/>
        </w:rPr>
        <w:t>skladno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določili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zakona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ki </w:t>
      </w:r>
      <w:proofErr w:type="spellStart"/>
      <w:r w:rsidRPr="00023EC5">
        <w:rPr>
          <w:rFonts w:ascii="Arial" w:hAnsi="Arial" w:cs="Arial"/>
          <w:sz w:val="22"/>
          <w:szCs w:val="22"/>
        </w:rPr>
        <w:t>ureja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gospodarske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družbe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štejejo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povezane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družbe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gospodarskim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subjektom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tbl>
      <w:tblPr>
        <w:tblStyle w:val="NormalTablePHPDOCX"/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311444" w:rsidRPr="00023EC5" w14:paraId="13540937" w14:textId="77777777" w:rsidTr="00FB6C29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0F8DB08B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Kraj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9BA8383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Ime in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priimek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: _____________________</w:t>
            </w:r>
          </w:p>
        </w:tc>
      </w:tr>
      <w:tr w:rsidR="00311444" w:rsidRPr="00023EC5" w14:paraId="2836FECF" w14:textId="77777777" w:rsidTr="00FB6C29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19F2478B" w14:textId="77777777" w:rsidR="00311444" w:rsidRPr="00023EC5" w:rsidRDefault="00311444" w:rsidP="00FB6C29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EAF5AB0" w14:textId="77777777" w:rsidR="00311444" w:rsidRPr="00023EC5" w:rsidRDefault="00311444" w:rsidP="00FB6C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(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žig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podpis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)</w:t>
            </w:r>
          </w:p>
        </w:tc>
      </w:tr>
    </w:tbl>
    <w:p w14:paraId="60DA2230" w14:textId="77777777" w:rsidR="00311444" w:rsidRPr="00023EC5" w:rsidRDefault="00311444" w:rsidP="0031144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  <w:r w:rsidRPr="00023EC5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OPOMBA:</w:t>
      </w:r>
      <w:r w:rsidRPr="00023EC5">
        <w:rPr>
          <w:rFonts w:ascii="Arial" w:hAnsi="Arial" w:cs="Arial"/>
          <w:i/>
          <w:iCs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primeru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skupnega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nastopa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več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partnerjev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, mora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vsak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izmed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partnerjev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predložiti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to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izjavo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. V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primeru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več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podatkov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, se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predloži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nov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obrazec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navedenimi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preostalimi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podatki</w:t>
      </w:r>
      <w:proofErr w:type="spellEnd"/>
    </w:p>
    <w:p w14:paraId="2B5E8738" w14:textId="77777777" w:rsidR="00311444" w:rsidRDefault="00311444" w:rsidP="00311444">
      <w:pPr>
        <w:jc w:val="right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64764BE1" w14:textId="77777777" w:rsidR="00311444" w:rsidRDefault="00311444" w:rsidP="00311444">
      <w:pPr>
        <w:jc w:val="right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9516D52" w14:textId="77777777" w:rsidR="00260834" w:rsidRDefault="00260834" w:rsidP="00311444">
      <w:pPr>
        <w:jc w:val="right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2949DD18" w14:textId="58F8513D" w:rsidR="00311444" w:rsidRDefault="00311444" w:rsidP="00311444">
      <w:pPr>
        <w:jc w:val="right"/>
        <w:rPr>
          <w:rFonts w:ascii="Arial" w:eastAsia="Calibri" w:hAnsi="Arial" w:cs="Arial"/>
          <w:color w:val="000000" w:themeColor="text1"/>
          <w:sz w:val="22"/>
          <w:szCs w:val="22"/>
        </w:rPr>
      </w:pPr>
      <w:proofErr w:type="spellStart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>Obrazec</w:t>
      </w:r>
      <w:proofErr w:type="spellEnd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>št</w:t>
      </w:r>
      <w:proofErr w:type="spellEnd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 xml:space="preserve">: </w:t>
      </w:r>
      <w:r>
        <w:rPr>
          <w:rFonts w:ascii="Arial" w:eastAsia="Calibri" w:hAnsi="Arial" w:cs="Arial"/>
          <w:color w:val="000000" w:themeColor="text1"/>
          <w:sz w:val="22"/>
          <w:szCs w:val="22"/>
        </w:rPr>
        <w:t>9</w:t>
      </w:r>
    </w:p>
    <w:p w14:paraId="11B399D8" w14:textId="77777777" w:rsidR="00311444" w:rsidRDefault="00311444" w:rsidP="00311444">
      <w:pPr>
        <w:jc w:val="center"/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</w:pPr>
    </w:p>
    <w:p w14:paraId="3221A8D2" w14:textId="77777777" w:rsidR="00311444" w:rsidRPr="006C19D3" w:rsidRDefault="00311444" w:rsidP="00311444">
      <w:pPr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proofErr w:type="spellStart"/>
      <w:r w:rsidRPr="006C19D3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Izjava</w:t>
      </w:r>
      <w:proofErr w:type="spellEnd"/>
      <w:r w:rsidRPr="006C19D3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</w:t>
      </w:r>
      <w:proofErr w:type="spellStart"/>
      <w:r w:rsidRPr="006C19D3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omejitev</w:t>
      </w:r>
      <w:proofErr w:type="spellEnd"/>
      <w:r w:rsidRPr="006C19D3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</w:t>
      </w:r>
      <w:proofErr w:type="spellStart"/>
      <w:r w:rsidRPr="006C19D3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poslovanja</w:t>
      </w:r>
      <w:proofErr w:type="spellEnd"/>
    </w:p>
    <w:p w14:paraId="5056405A" w14:textId="77777777" w:rsidR="00311444" w:rsidRPr="006C19D3" w:rsidRDefault="00311444" w:rsidP="00311444">
      <w:pPr>
        <w:jc w:val="right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17EFA227" w14:textId="77777777" w:rsidR="00311444" w:rsidRPr="006C19D3" w:rsidRDefault="00311444" w:rsidP="00311444">
      <w:pPr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5F2C6365" w14:textId="77777777" w:rsidR="00311444" w:rsidRPr="006C19D3" w:rsidRDefault="00311444" w:rsidP="00311444">
      <w:pPr>
        <w:rPr>
          <w:rFonts w:ascii="Arial" w:eastAsia="Calibri" w:hAnsi="Arial" w:cs="Arial"/>
          <w:color w:val="000000" w:themeColor="text1"/>
          <w:sz w:val="22"/>
          <w:szCs w:val="22"/>
        </w:rPr>
      </w:pPr>
      <w:proofErr w:type="spellStart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>Spodaj</w:t>
      </w:r>
      <w:proofErr w:type="spellEnd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>podpisani</w:t>
      </w:r>
      <w:proofErr w:type="spellEnd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>izjavljam</w:t>
      </w:r>
      <w:proofErr w:type="spellEnd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>, da</w:t>
      </w:r>
    </w:p>
    <w:tbl>
      <w:tblPr>
        <w:tblStyle w:val="Tabelamrea1"/>
        <w:tblW w:w="9634" w:type="dxa"/>
        <w:tblLook w:val="04A0" w:firstRow="1" w:lastRow="0" w:firstColumn="1" w:lastColumn="0" w:noHBand="0" w:noVBand="1"/>
      </w:tblPr>
      <w:tblGrid>
        <w:gridCol w:w="2830"/>
        <w:gridCol w:w="6804"/>
      </w:tblGrid>
      <w:tr w:rsidR="00311444" w:rsidRPr="006A686B" w14:paraId="0181B9BE" w14:textId="77777777" w:rsidTr="00FB6C29">
        <w:trPr>
          <w:trHeight w:val="624"/>
        </w:trPr>
        <w:tc>
          <w:tcPr>
            <w:tcW w:w="2830" w:type="dxa"/>
            <w:vAlign w:val="center"/>
          </w:tcPr>
          <w:p w14:paraId="44EE007E" w14:textId="77777777" w:rsidR="00311444" w:rsidRPr="006C19D3" w:rsidRDefault="00311444" w:rsidP="00FB6C29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>Poslovni</w:t>
            </w:r>
            <w:proofErr w:type="spellEnd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>subjekt</w:t>
            </w:r>
            <w:proofErr w:type="spellEnd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6804" w:type="dxa"/>
          </w:tcPr>
          <w:p w14:paraId="7995C3B4" w14:textId="77777777" w:rsidR="00311444" w:rsidRPr="006C19D3" w:rsidRDefault="00311444" w:rsidP="00FB6C29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11444" w:rsidRPr="006A686B" w14:paraId="44965FF8" w14:textId="77777777" w:rsidTr="00FB6C29">
        <w:trPr>
          <w:trHeight w:val="624"/>
        </w:trPr>
        <w:tc>
          <w:tcPr>
            <w:tcW w:w="2830" w:type="dxa"/>
            <w:vAlign w:val="center"/>
          </w:tcPr>
          <w:p w14:paraId="68BF707C" w14:textId="77777777" w:rsidR="00311444" w:rsidRPr="006C19D3" w:rsidRDefault="00311444" w:rsidP="00FB6C29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>Naslov</w:t>
            </w:r>
            <w:proofErr w:type="spellEnd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>ponudnika</w:t>
            </w:r>
            <w:proofErr w:type="spellEnd"/>
          </w:p>
        </w:tc>
        <w:tc>
          <w:tcPr>
            <w:tcW w:w="6804" w:type="dxa"/>
          </w:tcPr>
          <w:p w14:paraId="134B2350" w14:textId="77777777" w:rsidR="00311444" w:rsidRPr="006C19D3" w:rsidRDefault="00311444" w:rsidP="00FB6C29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11444" w:rsidRPr="006A686B" w14:paraId="2FA36CD1" w14:textId="77777777" w:rsidTr="00FB6C29">
        <w:trPr>
          <w:trHeight w:val="624"/>
        </w:trPr>
        <w:tc>
          <w:tcPr>
            <w:tcW w:w="2830" w:type="dxa"/>
            <w:vAlign w:val="center"/>
          </w:tcPr>
          <w:p w14:paraId="57EC97DE" w14:textId="77777777" w:rsidR="00311444" w:rsidRPr="006C19D3" w:rsidRDefault="00311444" w:rsidP="00FB6C29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>Matična</w:t>
            </w:r>
            <w:proofErr w:type="spellEnd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>številka</w:t>
            </w:r>
            <w:proofErr w:type="spellEnd"/>
          </w:p>
        </w:tc>
        <w:tc>
          <w:tcPr>
            <w:tcW w:w="6804" w:type="dxa"/>
          </w:tcPr>
          <w:p w14:paraId="2A8AF345" w14:textId="77777777" w:rsidR="00311444" w:rsidRPr="006C19D3" w:rsidRDefault="00311444" w:rsidP="00FB6C29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11444" w:rsidRPr="008A2A72" w14:paraId="4625751F" w14:textId="77777777" w:rsidTr="00FB6C29">
        <w:trPr>
          <w:trHeight w:val="624"/>
        </w:trPr>
        <w:tc>
          <w:tcPr>
            <w:tcW w:w="2830" w:type="dxa"/>
            <w:vAlign w:val="center"/>
          </w:tcPr>
          <w:p w14:paraId="2B926418" w14:textId="77777777" w:rsidR="00311444" w:rsidRPr="00E64578" w:rsidRDefault="00311444" w:rsidP="00FB6C29">
            <w:pPr>
              <w:jc w:val="both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>Ime</w:t>
            </w:r>
            <w:proofErr w:type="spellEnd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>priimek</w:t>
            </w:r>
            <w:proofErr w:type="spellEnd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>fizične</w:t>
            </w:r>
            <w:proofErr w:type="spellEnd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>osebe</w:t>
            </w:r>
            <w:proofErr w:type="spellEnd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>ali</w:t>
            </w:r>
            <w:proofErr w:type="spellEnd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>odgovorne</w:t>
            </w:r>
            <w:proofErr w:type="spellEnd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>osebe</w:t>
            </w:r>
            <w:proofErr w:type="spellEnd"/>
          </w:p>
        </w:tc>
        <w:tc>
          <w:tcPr>
            <w:tcW w:w="6804" w:type="dxa"/>
          </w:tcPr>
          <w:p w14:paraId="2A16C237" w14:textId="77777777" w:rsidR="00311444" w:rsidRPr="00E64578" w:rsidRDefault="00311444" w:rsidP="00FB6C29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</w:pPr>
          </w:p>
        </w:tc>
      </w:tr>
    </w:tbl>
    <w:p w14:paraId="260B087F" w14:textId="77777777" w:rsidR="00311444" w:rsidRPr="00E64578" w:rsidRDefault="00311444" w:rsidP="00311444">
      <w:pPr>
        <w:jc w:val="both"/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</w:pPr>
    </w:p>
    <w:p w14:paraId="1051A8A3" w14:textId="77777777" w:rsidR="00311444" w:rsidRPr="00E64578" w:rsidRDefault="00311444" w:rsidP="00311444">
      <w:pPr>
        <w:jc w:val="both"/>
        <w:rPr>
          <w:rFonts w:ascii="Arial" w:eastAsia="Calibri" w:hAnsi="Arial" w:cs="Arial"/>
          <w:b/>
          <w:i/>
          <w:color w:val="000000" w:themeColor="text1"/>
          <w:sz w:val="22"/>
          <w:szCs w:val="22"/>
          <w:u w:val="single"/>
          <w:lang w:val="de-DE"/>
        </w:rPr>
      </w:pP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ni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/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nisem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povezan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s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funkcionarjem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in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po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mojem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vedenju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ni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/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nisem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povezan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z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družinskim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članom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funkcionarja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na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način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določen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v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prvem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odstavku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35.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člena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Zakona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o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integriteti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in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preprečevanju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korupcije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(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Uradni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list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RS,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št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. </w:t>
      </w:r>
      <w:r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69/11 – </w:t>
      </w:r>
      <w:proofErr w:type="spellStart"/>
      <w:r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uradno</w:t>
      </w:r>
      <w:proofErr w:type="spellEnd"/>
      <w:r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prečiščeno</w:t>
      </w:r>
      <w:proofErr w:type="spellEnd"/>
      <w:r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besedilo</w:t>
      </w:r>
      <w:proofErr w:type="spellEnd"/>
      <w:r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, 158/20, 3/22 – </w:t>
      </w:r>
      <w:proofErr w:type="spellStart"/>
      <w:r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ZDeb</w:t>
      </w:r>
      <w:proofErr w:type="spellEnd"/>
      <w:r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in 16/23 – </w:t>
      </w:r>
      <w:proofErr w:type="spellStart"/>
      <w:r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ZZPri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).   </w:t>
      </w:r>
    </w:p>
    <w:p w14:paraId="27BF270B" w14:textId="77777777" w:rsidR="00311444" w:rsidRPr="00E64578" w:rsidRDefault="00311444" w:rsidP="00311444">
      <w:pPr>
        <w:jc w:val="both"/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</w:pPr>
    </w:p>
    <w:p w14:paraId="6B49A2D1" w14:textId="77777777" w:rsidR="00311444" w:rsidRPr="00E64578" w:rsidRDefault="00311444" w:rsidP="00311444">
      <w:pPr>
        <w:ind w:right="-427"/>
        <w:rPr>
          <w:rFonts w:ascii="Arial" w:hAnsi="Arial" w:cs="Arial"/>
          <w:color w:val="000000" w:themeColor="text1"/>
          <w:sz w:val="22"/>
          <w:szCs w:val="22"/>
          <w:lang w:val="de-DE"/>
        </w:rPr>
      </w:pPr>
      <w:r w:rsidRPr="00E64578">
        <w:rPr>
          <w:rFonts w:ascii="Arial" w:hAnsi="Arial" w:cs="Arial"/>
          <w:color w:val="000000" w:themeColor="text1"/>
          <w:sz w:val="22"/>
          <w:szCs w:val="22"/>
          <w:lang w:val="de-DE"/>
        </w:rPr>
        <w:t>Datum: _____________________________</w:t>
      </w:r>
    </w:p>
    <w:p w14:paraId="02F81342" w14:textId="77777777" w:rsidR="00311444" w:rsidRPr="00E64578" w:rsidRDefault="00311444" w:rsidP="00311444">
      <w:pPr>
        <w:spacing w:before="240"/>
        <w:ind w:right="-427"/>
        <w:rPr>
          <w:rFonts w:ascii="Arial" w:hAnsi="Arial" w:cs="Arial"/>
          <w:color w:val="000000" w:themeColor="text1"/>
          <w:sz w:val="22"/>
          <w:szCs w:val="22"/>
          <w:lang w:val="de-DE" w:eastAsia="sl-SI"/>
        </w:rPr>
      </w:pPr>
      <w:proofErr w:type="spellStart"/>
      <w:r w:rsidRPr="00E64578">
        <w:rPr>
          <w:rFonts w:ascii="Arial" w:hAnsi="Arial" w:cs="Arial"/>
          <w:color w:val="000000" w:themeColor="text1"/>
          <w:sz w:val="22"/>
          <w:szCs w:val="22"/>
          <w:lang w:val="de-DE"/>
        </w:rPr>
        <w:t>Kraj</w:t>
      </w:r>
      <w:proofErr w:type="spellEnd"/>
      <w:r w:rsidRPr="00E64578"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: </w:t>
      </w:r>
      <w:r w:rsidRPr="00E64578">
        <w:rPr>
          <w:rFonts w:ascii="Arial" w:hAnsi="Arial" w:cs="Arial"/>
          <w:color w:val="000000" w:themeColor="text1"/>
          <w:sz w:val="22"/>
          <w:szCs w:val="22"/>
          <w:u w:val="single"/>
          <w:lang w:val="de-DE"/>
        </w:rPr>
        <w:t xml:space="preserve">_______________________________ </w:t>
      </w:r>
      <w:r w:rsidRPr="00E64578"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                             </w:t>
      </w:r>
    </w:p>
    <w:p w14:paraId="02076AAD" w14:textId="77777777" w:rsidR="00311444" w:rsidRPr="00E64578" w:rsidRDefault="00311444" w:rsidP="00311444">
      <w:pPr>
        <w:ind w:left="5664" w:right="-427"/>
        <w:rPr>
          <w:rFonts w:ascii="Arial" w:hAnsi="Arial" w:cs="Arial"/>
          <w:color w:val="000000" w:themeColor="text1"/>
          <w:sz w:val="22"/>
          <w:szCs w:val="22"/>
          <w:lang w:val="de-DE" w:eastAsia="sl-SI"/>
        </w:rPr>
      </w:pPr>
    </w:p>
    <w:p w14:paraId="71941BF4" w14:textId="77777777" w:rsidR="00311444" w:rsidRPr="00E64578" w:rsidRDefault="00311444" w:rsidP="00311444">
      <w:pPr>
        <w:ind w:left="5664" w:right="-427"/>
        <w:rPr>
          <w:rFonts w:ascii="Arial" w:hAnsi="Arial" w:cs="Arial"/>
          <w:color w:val="000000" w:themeColor="text1"/>
          <w:sz w:val="22"/>
          <w:szCs w:val="22"/>
          <w:lang w:val="de-DE" w:eastAsia="sl-SI"/>
        </w:rPr>
      </w:pPr>
    </w:p>
    <w:p w14:paraId="5A015DD0" w14:textId="77777777" w:rsidR="00311444" w:rsidRPr="00E64578" w:rsidRDefault="00311444" w:rsidP="00311444">
      <w:pPr>
        <w:ind w:left="4956" w:right="-427" w:firstLine="708"/>
        <w:rPr>
          <w:rFonts w:ascii="Arial" w:hAnsi="Arial" w:cs="Arial"/>
          <w:color w:val="000000" w:themeColor="text1"/>
          <w:sz w:val="22"/>
          <w:szCs w:val="22"/>
          <w:lang w:val="de-DE" w:eastAsia="sl-SI"/>
        </w:rPr>
      </w:pPr>
      <w:proofErr w:type="spellStart"/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>Podpis</w:t>
      </w:r>
      <w:proofErr w:type="spellEnd"/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 xml:space="preserve"> pooblaščene </w:t>
      </w:r>
      <w:proofErr w:type="spellStart"/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>osebe</w:t>
      </w:r>
      <w:proofErr w:type="spellEnd"/>
    </w:p>
    <w:p w14:paraId="0178E8C8" w14:textId="77777777" w:rsidR="00311444" w:rsidRPr="00E64578" w:rsidRDefault="00311444" w:rsidP="00311444">
      <w:pPr>
        <w:ind w:right="-427"/>
        <w:rPr>
          <w:rFonts w:ascii="Arial" w:hAnsi="Arial" w:cs="Arial"/>
          <w:color w:val="000000" w:themeColor="text1"/>
          <w:sz w:val="22"/>
          <w:szCs w:val="22"/>
          <w:lang w:val="de-DE" w:eastAsia="sl-SI"/>
        </w:rPr>
      </w:pP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</w:p>
    <w:p w14:paraId="1686E992" w14:textId="77777777" w:rsidR="00311444" w:rsidRPr="00E64578" w:rsidRDefault="00311444" w:rsidP="00311444">
      <w:pPr>
        <w:ind w:left="4248" w:right="-2" w:firstLine="708"/>
        <w:rPr>
          <w:rFonts w:ascii="Arial" w:hAnsi="Arial" w:cs="Arial"/>
          <w:color w:val="000000" w:themeColor="text1"/>
          <w:sz w:val="22"/>
          <w:szCs w:val="22"/>
          <w:lang w:val="de-DE" w:eastAsia="sl-SI"/>
        </w:rPr>
      </w:pP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 xml:space="preserve">          ________________________________</w:t>
      </w:r>
    </w:p>
    <w:p w14:paraId="50BB4042" w14:textId="77777777" w:rsidR="00311444" w:rsidRPr="00E64578" w:rsidRDefault="00311444" w:rsidP="00311444">
      <w:pPr>
        <w:jc w:val="both"/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</w:pPr>
      <w:r w:rsidRPr="00E64578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  <w:t xml:space="preserve">1. </w:t>
      </w:r>
      <w:proofErr w:type="spellStart"/>
      <w:r w:rsidRPr="00E64578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  <w:t>odstavek</w:t>
      </w:r>
      <w:proofErr w:type="spellEnd"/>
      <w:r w:rsidRPr="00E64578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  <w:t xml:space="preserve"> 35. </w:t>
      </w:r>
      <w:proofErr w:type="spellStart"/>
      <w:r w:rsidRPr="00E64578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  <w:t>člena</w:t>
      </w:r>
      <w:proofErr w:type="spellEnd"/>
      <w:r w:rsidRPr="00E64578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  <w:t>ZIntPK</w:t>
      </w:r>
      <w:proofErr w:type="spellEnd"/>
      <w:r w:rsidRPr="00E64578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  <w:t>:</w:t>
      </w:r>
    </w:p>
    <w:p w14:paraId="3A9D0E7D" w14:textId="77777777" w:rsidR="00311444" w:rsidRPr="00E64578" w:rsidRDefault="00311444" w:rsidP="00311444">
      <w:pPr>
        <w:jc w:val="both"/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</w:pPr>
    </w:p>
    <w:p w14:paraId="36419FC9" w14:textId="77777777" w:rsidR="00311444" w:rsidRPr="00E64578" w:rsidRDefault="00311444" w:rsidP="00311444">
      <w:pPr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</w:pPr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Organ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organizacija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javnega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sektorja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je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zavezan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postopek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javnega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naročanja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voditi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skladno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s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predpisi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urejajo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javno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naročanje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izvaja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postopek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podeljevanja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koncesij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drugih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oblik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javno-zasebnega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partnerstva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ne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sme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naročati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blaga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storitev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gradenj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sklepati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javno-zasebnih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partnerstev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podeliti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posebnih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izključnih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pravic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subjektom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v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katerih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je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funkcionar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pri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tem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organu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organizaciji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opravlja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funkcijo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njegov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družinski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član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:</w:t>
      </w:r>
    </w:p>
    <w:p w14:paraId="0E9BBBB6" w14:textId="77777777" w:rsidR="00311444" w:rsidRPr="00E64578" w:rsidRDefault="00311444" w:rsidP="00311444">
      <w:pPr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</w:pPr>
    </w:p>
    <w:p w14:paraId="077CF8DB" w14:textId="77777777" w:rsidR="00311444" w:rsidRPr="00E64578" w:rsidRDefault="00311444" w:rsidP="00311444">
      <w:pPr>
        <w:numPr>
          <w:ilvl w:val="0"/>
          <w:numId w:val="12"/>
        </w:numPr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</w:pP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udeležen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kot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poslovodja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član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poslovodstva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zakoniti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zastopnik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</w:p>
    <w:p w14:paraId="6063A4D3" w14:textId="77777777" w:rsidR="00311444" w:rsidRPr="00E64578" w:rsidRDefault="00311444" w:rsidP="00311444">
      <w:pPr>
        <w:numPr>
          <w:ilvl w:val="0"/>
          <w:numId w:val="12"/>
        </w:numPr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</w:pP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neposredno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prek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drugih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pravnih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oseb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v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več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kot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pet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odstotnem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deležu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udeležen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pri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ustanoviteljskih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pravicah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upravljanju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kapitalu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.</w:t>
      </w:r>
    </w:p>
    <w:p w14:paraId="69B7267D" w14:textId="77777777" w:rsidR="00311444" w:rsidRPr="00E64578" w:rsidRDefault="00311444" w:rsidP="00311444">
      <w:pPr>
        <w:rPr>
          <w:rFonts w:ascii="Arial" w:eastAsia="Calibri" w:hAnsi="Arial" w:cs="Arial"/>
          <w:i/>
          <w:color w:val="FF0000"/>
          <w:sz w:val="22"/>
          <w:szCs w:val="22"/>
          <w:lang w:val="de-DE"/>
        </w:rPr>
      </w:pPr>
    </w:p>
    <w:p w14:paraId="324C8292" w14:textId="77777777" w:rsidR="00311444" w:rsidRPr="00E64578" w:rsidRDefault="00311444" w:rsidP="00311444">
      <w:pPr>
        <w:rPr>
          <w:rFonts w:ascii="Arial" w:eastAsia="Calibri" w:hAnsi="Arial" w:cs="Arial"/>
          <w:i/>
          <w:color w:val="FF0000"/>
          <w:sz w:val="22"/>
          <w:szCs w:val="22"/>
          <w:lang w:val="de-DE"/>
        </w:rPr>
      </w:pPr>
    </w:p>
    <w:p w14:paraId="3C39E9DD" w14:textId="77777777" w:rsidR="00311444" w:rsidRPr="00E64578" w:rsidRDefault="00311444" w:rsidP="00311444">
      <w:pPr>
        <w:rPr>
          <w:rFonts w:ascii="Arial" w:eastAsia="Calibri" w:hAnsi="Arial" w:cs="Arial"/>
          <w:i/>
          <w:color w:val="FF0000"/>
          <w:sz w:val="22"/>
          <w:szCs w:val="22"/>
          <w:lang w:val="de-DE"/>
        </w:rPr>
      </w:pPr>
    </w:p>
    <w:p w14:paraId="14CDA06D" w14:textId="77777777" w:rsidR="00311444" w:rsidRDefault="00311444" w:rsidP="00311444">
      <w:pPr>
        <w:rPr>
          <w:rFonts w:ascii="Arial" w:eastAsia="Calibri" w:hAnsi="Arial" w:cs="Arial"/>
          <w:i/>
          <w:color w:val="FF0000"/>
          <w:sz w:val="22"/>
          <w:szCs w:val="22"/>
          <w:lang w:val="de-DE"/>
        </w:rPr>
      </w:pPr>
      <w:r>
        <w:rPr>
          <w:rFonts w:ascii="Arial" w:eastAsia="Calibri" w:hAnsi="Arial" w:cs="Arial"/>
          <w:i/>
          <w:color w:val="FF0000"/>
          <w:sz w:val="22"/>
          <w:szCs w:val="22"/>
          <w:lang w:val="de-DE"/>
        </w:rPr>
        <w:br w:type="page"/>
      </w:r>
    </w:p>
    <w:p w14:paraId="2F90209C" w14:textId="77777777" w:rsidR="00311444" w:rsidRDefault="00311444" w:rsidP="00311444">
      <w:pPr>
        <w:jc w:val="right"/>
        <w:rPr>
          <w:rFonts w:ascii="Arial" w:eastAsia="Calibri" w:hAnsi="Arial" w:cs="Arial"/>
          <w:color w:val="000000" w:themeColor="text1"/>
          <w:sz w:val="22"/>
          <w:szCs w:val="22"/>
        </w:rPr>
      </w:pPr>
      <w:proofErr w:type="spellStart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lastRenderedPageBreak/>
        <w:t>Obrazec</w:t>
      </w:r>
      <w:proofErr w:type="spellEnd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>št</w:t>
      </w:r>
      <w:proofErr w:type="spellEnd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 xml:space="preserve">: </w:t>
      </w:r>
      <w:r>
        <w:rPr>
          <w:rFonts w:ascii="Arial" w:eastAsia="Calibri" w:hAnsi="Arial" w:cs="Arial"/>
          <w:color w:val="000000" w:themeColor="text1"/>
          <w:sz w:val="22"/>
          <w:szCs w:val="22"/>
        </w:rPr>
        <w:t>10</w:t>
      </w:r>
    </w:p>
    <w:p w14:paraId="473FBE30" w14:textId="77777777" w:rsidR="00311444" w:rsidRDefault="00311444" w:rsidP="00311444">
      <w:pPr>
        <w:jc w:val="center"/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</w:pPr>
    </w:p>
    <w:p w14:paraId="73701625" w14:textId="77777777" w:rsidR="00311444" w:rsidRDefault="00311444" w:rsidP="00311444">
      <w:pPr>
        <w:jc w:val="center"/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</w:pPr>
    </w:p>
    <w:p w14:paraId="2E0E7A0F" w14:textId="77777777" w:rsidR="00311444" w:rsidRDefault="00311444" w:rsidP="00311444">
      <w:pPr>
        <w:jc w:val="center"/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</w:pP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Izjava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vezana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na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prvi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odstavek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člena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5.k </w:t>
      </w: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Uredbe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(EU) </w:t>
      </w: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št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. 833/20140</w:t>
      </w:r>
    </w:p>
    <w:p w14:paraId="7C6D6B96" w14:textId="77777777" w:rsidR="00311444" w:rsidRDefault="00311444" w:rsidP="00311444">
      <w:pPr>
        <w:jc w:val="center"/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</w:pPr>
    </w:p>
    <w:p w14:paraId="0CC5470A" w14:textId="77777777" w:rsidR="00311444" w:rsidRDefault="00311444" w:rsidP="00311444">
      <w:pPr>
        <w:jc w:val="center"/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</w:pPr>
    </w:p>
    <w:p w14:paraId="074313B1" w14:textId="77777777" w:rsidR="00311444" w:rsidRPr="0096060E" w:rsidRDefault="00311444" w:rsidP="00311444">
      <w:pPr>
        <w:jc w:val="center"/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</w:pPr>
    </w:p>
    <w:p w14:paraId="33572499" w14:textId="77777777" w:rsidR="00311444" w:rsidRPr="0096060E" w:rsidRDefault="00311444" w:rsidP="00311444">
      <w:pPr>
        <w:pStyle w:val="datumtevilka"/>
        <w:spacing w:line="276" w:lineRule="auto"/>
        <w:rPr>
          <w:rStyle w:val="Strong"/>
          <w:rFonts w:cs="Arial"/>
          <w:sz w:val="22"/>
          <w:szCs w:val="22"/>
          <w:lang w:val="sl-SI"/>
        </w:rPr>
      </w:pPr>
      <w:r w:rsidRPr="0096060E">
        <w:rPr>
          <w:rStyle w:val="Strong"/>
          <w:rFonts w:cs="Arial"/>
          <w:sz w:val="22"/>
          <w:szCs w:val="22"/>
          <w:lang w:val="sl-SI"/>
        </w:rPr>
        <w:t>PONUDNIK……………………………………………………………………………………</w:t>
      </w:r>
    </w:p>
    <w:p w14:paraId="3123DD5F" w14:textId="77777777" w:rsidR="00311444" w:rsidRPr="0096060E" w:rsidRDefault="00311444" w:rsidP="00311444">
      <w:pPr>
        <w:pStyle w:val="BlockText"/>
        <w:keepNext/>
        <w:keepLines/>
        <w:tabs>
          <w:tab w:val="left" w:pos="426"/>
        </w:tabs>
        <w:spacing w:line="276" w:lineRule="auto"/>
        <w:ind w:left="0" w:right="-2"/>
        <w:jc w:val="both"/>
        <w:rPr>
          <w:rFonts w:cs="Arial"/>
          <w:smallCaps/>
          <w:sz w:val="22"/>
          <w:szCs w:val="22"/>
        </w:rPr>
      </w:pPr>
    </w:p>
    <w:p w14:paraId="47F04C8B" w14:textId="77777777" w:rsidR="00311444" w:rsidRPr="0096060E" w:rsidRDefault="00311444" w:rsidP="00311444">
      <w:pPr>
        <w:pStyle w:val="BlockText"/>
        <w:keepNext/>
        <w:keepLines/>
        <w:tabs>
          <w:tab w:val="left" w:pos="426"/>
        </w:tabs>
        <w:spacing w:line="276" w:lineRule="auto"/>
        <w:ind w:left="0" w:right="-2"/>
        <w:jc w:val="both"/>
        <w:rPr>
          <w:rFonts w:cs="Arial"/>
          <w:b/>
          <w:smallCaps/>
          <w:sz w:val="22"/>
          <w:szCs w:val="22"/>
        </w:rPr>
      </w:pPr>
    </w:p>
    <w:p w14:paraId="68B551D3" w14:textId="77777777" w:rsidR="00311444" w:rsidRPr="0096060E" w:rsidRDefault="00311444" w:rsidP="00311444">
      <w:pPr>
        <w:pStyle w:val="BlockText"/>
        <w:keepNext/>
        <w:keepLines/>
        <w:tabs>
          <w:tab w:val="left" w:pos="426"/>
        </w:tabs>
        <w:spacing w:line="276" w:lineRule="auto"/>
        <w:ind w:left="0" w:right="-2"/>
        <w:jc w:val="center"/>
        <w:rPr>
          <w:rFonts w:cs="Arial"/>
          <w:b/>
          <w:sz w:val="22"/>
          <w:szCs w:val="22"/>
        </w:rPr>
      </w:pPr>
      <w:r w:rsidRPr="0096060E">
        <w:rPr>
          <w:rFonts w:cs="Arial"/>
          <w:b/>
          <w:sz w:val="22"/>
          <w:szCs w:val="22"/>
        </w:rPr>
        <w:t xml:space="preserve">Izjava vezana na prvi odstavek </w:t>
      </w:r>
      <w:r w:rsidRPr="0096060E">
        <w:rPr>
          <w:rFonts w:cs="Arial"/>
          <w:b/>
          <w:bCs/>
          <w:sz w:val="22"/>
          <w:szCs w:val="22"/>
        </w:rPr>
        <w:t>člena 5.K Uredbe (EU) št. 833/2014</w:t>
      </w:r>
    </w:p>
    <w:p w14:paraId="0F1109FC" w14:textId="77777777" w:rsidR="00311444" w:rsidRPr="0096060E" w:rsidRDefault="00311444" w:rsidP="00311444">
      <w:pPr>
        <w:keepNext/>
        <w:keepLines/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1BB8C577" w14:textId="77777777" w:rsidR="00311444" w:rsidRPr="0096060E" w:rsidRDefault="00311444" w:rsidP="00311444">
      <w:pPr>
        <w:keepNext/>
        <w:keepLines/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proofErr w:type="spellStart"/>
      <w:r w:rsidRPr="0096060E">
        <w:rPr>
          <w:rFonts w:ascii="Arial" w:hAnsi="Arial" w:cs="Arial"/>
          <w:sz w:val="22"/>
          <w:szCs w:val="22"/>
        </w:rPr>
        <w:t>Spodaj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podpisani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kot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odgovorna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oseba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zgoraj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navedenega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subjekta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, v </w:t>
      </w:r>
      <w:proofErr w:type="spellStart"/>
      <w:r w:rsidRPr="0096060E">
        <w:rPr>
          <w:rFonts w:ascii="Arial" w:hAnsi="Arial" w:cs="Arial"/>
          <w:sz w:val="22"/>
          <w:szCs w:val="22"/>
        </w:rPr>
        <w:t>postopku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javnega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naročanja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pod </w:t>
      </w:r>
      <w:proofErr w:type="spellStart"/>
      <w:r w:rsidRPr="0096060E">
        <w:rPr>
          <w:rFonts w:ascii="Arial" w:hAnsi="Arial" w:cs="Arial"/>
          <w:sz w:val="22"/>
          <w:szCs w:val="22"/>
        </w:rPr>
        <w:t>kazensko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96060E">
        <w:rPr>
          <w:rFonts w:ascii="Arial" w:hAnsi="Arial" w:cs="Arial"/>
          <w:sz w:val="22"/>
          <w:szCs w:val="22"/>
        </w:rPr>
        <w:t>materialno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odgovornostjo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izjavljam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, da </w:t>
      </w:r>
      <w:proofErr w:type="spellStart"/>
      <w:r w:rsidRPr="0096060E">
        <w:rPr>
          <w:rFonts w:ascii="Arial" w:hAnsi="Arial" w:cs="Arial"/>
          <w:sz w:val="22"/>
          <w:szCs w:val="22"/>
        </w:rPr>
        <w:t>pri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ponudbi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subjekta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, ki ga </w:t>
      </w:r>
      <w:proofErr w:type="spellStart"/>
      <w:r w:rsidRPr="0096060E">
        <w:rPr>
          <w:rFonts w:ascii="Arial" w:hAnsi="Arial" w:cs="Arial"/>
          <w:sz w:val="22"/>
          <w:szCs w:val="22"/>
        </w:rPr>
        <w:t>zastopam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6060E">
        <w:rPr>
          <w:rFonts w:ascii="Arial" w:hAnsi="Arial" w:cs="Arial"/>
          <w:sz w:val="22"/>
          <w:szCs w:val="22"/>
        </w:rPr>
        <w:t>ni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ruske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udeležbe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, ki </w:t>
      </w:r>
      <w:proofErr w:type="spellStart"/>
      <w:r w:rsidRPr="0096060E">
        <w:rPr>
          <w:rFonts w:ascii="Arial" w:hAnsi="Arial" w:cs="Arial"/>
          <w:sz w:val="22"/>
          <w:szCs w:val="22"/>
        </w:rPr>
        <w:t>presega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omejitve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iz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člena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5k </w:t>
      </w:r>
      <w:proofErr w:type="spellStart"/>
      <w:r w:rsidRPr="0096060E">
        <w:rPr>
          <w:rFonts w:ascii="Arial" w:hAnsi="Arial" w:cs="Arial"/>
          <w:sz w:val="22"/>
          <w:szCs w:val="22"/>
        </w:rPr>
        <w:t>Uredbe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Sveta (EU) </w:t>
      </w:r>
      <w:proofErr w:type="spellStart"/>
      <w:r w:rsidRPr="0096060E">
        <w:rPr>
          <w:rFonts w:ascii="Arial" w:hAnsi="Arial" w:cs="Arial"/>
          <w:sz w:val="22"/>
          <w:szCs w:val="22"/>
        </w:rPr>
        <w:t>št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. 833/2014 z </w:t>
      </w:r>
      <w:proofErr w:type="spellStart"/>
      <w:r w:rsidRPr="0096060E">
        <w:rPr>
          <w:rFonts w:ascii="Arial" w:hAnsi="Arial" w:cs="Arial"/>
          <w:sz w:val="22"/>
          <w:szCs w:val="22"/>
        </w:rPr>
        <w:t>dne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31. </w:t>
      </w:r>
      <w:proofErr w:type="spellStart"/>
      <w:r w:rsidRPr="0096060E">
        <w:rPr>
          <w:rFonts w:ascii="Arial" w:hAnsi="Arial" w:cs="Arial"/>
          <w:sz w:val="22"/>
          <w:szCs w:val="22"/>
        </w:rPr>
        <w:t>julija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2014 o </w:t>
      </w:r>
      <w:proofErr w:type="spellStart"/>
      <w:r w:rsidRPr="0096060E">
        <w:rPr>
          <w:rFonts w:ascii="Arial" w:hAnsi="Arial" w:cs="Arial"/>
          <w:sz w:val="22"/>
          <w:szCs w:val="22"/>
        </w:rPr>
        <w:t>omejevalnih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ukrepih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zaradi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delovanja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Rusije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, ki </w:t>
      </w:r>
      <w:proofErr w:type="spellStart"/>
      <w:r w:rsidRPr="0096060E">
        <w:rPr>
          <w:rFonts w:ascii="Arial" w:hAnsi="Arial" w:cs="Arial"/>
          <w:sz w:val="22"/>
          <w:szCs w:val="22"/>
        </w:rPr>
        <w:t>povzroča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destabilizacijo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razmer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96060E">
        <w:rPr>
          <w:rFonts w:ascii="Arial" w:hAnsi="Arial" w:cs="Arial"/>
          <w:sz w:val="22"/>
          <w:szCs w:val="22"/>
        </w:rPr>
        <w:t>Ukrajini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6060E">
        <w:rPr>
          <w:rFonts w:ascii="Arial" w:hAnsi="Arial" w:cs="Arial"/>
          <w:sz w:val="22"/>
          <w:szCs w:val="22"/>
        </w:rPr>
        <w:t>kot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96060E">
        <w:rPr>
          <w:rFonts w:ascii="Arial" w:hAnsi="Arial" w:cs="Arial"/>
          <w:sz w:val="22"/>
          <w:szCs w:val="22"/>
        </w:rPr>
        <w:t>bila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spremenjena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96060E">
        <w:rPr>
          <w:rFonts w:ascii="Arial" w:hAnsi="Arial" w:cs="Arial"/>
          <w:sz w:val="22"/>
          <w:szCs w:val="22"/>
        </w:rPr>
        <w:t>Uredbo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Sveta (EU) </w:t>
      </w:r>
      <w:proofErr w:type="spellStart"/>
      <w:r w:rsidRPr="0096060E">
        <w:rPr>
          <w:rFonts w:ascii="Arial" w:hAnsi="Arial" w:cs="Arial"/>
          <w:sz w:val="22"/>
          <w:szCs w:val="22"/>
        </w:rPr>
        <w:t>št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. 2022/578 z </w:t>
      </w:r>
      <w:proofErr w:type="spellStart"/>
      <w:r w:rsidRPr="0096060E">
        <w:rPr>
          <w:rFonts w:ascii="Arial" w:hAnsi="Arial" w:cs="Arial"/>
          <w:sz w:val="22"/>
          <w:szCs w:val="22"/>
        </w:rPr>
        <w:t>dne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8. </w:t>
      </w:r>
      <w:proofErr w:type="spellStart"/>
      <w:r w:rsidRPr="0096060E">
        <w:rPr>
          <w:rFonts w:ascii="Arial" w:hAnsi="Arial" w:cs="Arial"/>
          <w:sz w:val="22"/>
          <w:szCs w:val="22"/>
        </w:rPr>
        <w:t>aprila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2022. </w:t>
      </w:r>
      <w:proofErr w:type="spellStart"/>
      <w:r w:rsidRPr="0096060E">
        <w:rPr>
          <w:rFonts w:ascii="Arial" w:hAnsi="Arial" w:cs="Arial"/>
          <w:sz w:val="22"/>
          <w:szCs w:val="22"/>
        </w:rPr>
        <w:t>Še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posebej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izjavljam</w:t>
      </w:r>
      <w:proofErr w:type="spellEnd"/>
      <w:r w:rsidRPr="0096060E">
        <w:rPr>
          <w:rFonts w:ascii="Arial" w:hAnsi="Arial" w:cs="Arial"/>
          <w:sz w:val="22"/>
          <w:szCs w:val="22"/>
        </w:rPr>
        <w:t>, da:</w:t>
      </w:r>
    </w:p>
    <w:p w14:paraId="1A7C338F" w14:textId="77777777" w:rsidR="00311444" w:rsidRPr="0096060E" w:rsidRDefault="00311444" w:rsidP="00311444">
      <w:pPr>
        <w:pStyle w:val="ListParagraph"/>
        <w:keepNext/>
        <w:keepLines/>
        <w:numPr>
          <w:ilvl w:val="0"/>
          <w:numId w:val="13"/>
        </w:numPr>
        <w:tabs>
          <w:tab w:val="left" w:pos="284"/>
        </w:tabs>
        <w:spacing w:line="276" w:lineRule="auto"/>
        <w:ind w:left="567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96060E">
        <w:rPr>
          <w:rFonts w:ascii="Arial" w:hAnsi="Arial" w:cs="Arial"/>
          <w:sz w:val="22"/>
          <w:szCs w:val="22"/>
        </w:rPr>
        <w:t>subjekt, ki ga zastopam, ni ruski državljan ali fizična ali pravna oseba, subjekt ali organ s sedežem v Rusiji;</w:t>
      </w:r>
    </w:p>
    <w:p w14:paraId="29D2B9CF" w14:textId="77777777" w:rsidR="00311444" w:rsidRPr="0096060E" w:rsidRDefault="00311444" w:rsidP="00311444">
      <w:pPr>
        <w:pStyle w:val="ListParagraph"/>
        <w:keepNext/>
        <w:keepLines/>
        <w:numPr>
          <w:ilvl w:val="0"/>
          <w:numId w:val="13"/>
        </w:numPr>
        <w:tabs>
          <w:tab w:val="left" w:pos="284"/>
        </w:tabs>
        <w:spacing w:line="276" w:lineRule="auto"/>
        <w:ind w:left="567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96060E">
        <w:rPr>
          <w:rFonts w:ascii="Arial" w:hAnsi="Arial" w:cs="Arial"/>
          <w:sz w:val="22"/>
          <w:szCs w:val="22"/>
        </w:rPr>
        <w:t>subjekt, ki ga zastopam, ni pravna oseba, subjekt ali organ, katerega več kot 50-odstotni delež je v neposredni ali posredni lasti subjekta iz točke (a) zgoraj;</w:t>
      </w:r>
    </w:p>
    <w:p w14:paraId="142F1145" w14:textId="77777777" w:rsidR="00311444" w:rsidRPr="0096060E" w:rsidRDefault="00311444" w:rsidP="00311444">
      <w:pPr>
        <w:pStyle w:val="ListParagraph"/>
        <w:keepNext/>
        <w:keepLines/>
        <w:numPr>
          <w:ilvl w:val="0"/>
          <w:numId w:val="13"/>
        </w:numPr>
        <w:tabs>
          <w:tab w:val="left" w:pos="284"/>
        </w:tabs>
        <w:spacing w:line="276" w:lineRule="auto"/>
        <w:ind w:left="567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96060E">
        <w:rPr>
          <w:rFonts w:ascii="Arial" w:hAnsi="Arial" w:cs="Arial"/>
          <w:sz w:val="22"/>
          <w:szCs w:val="22"/>
        </w:rPr>
        <w:t>niti jaz niti subjekt, ki ga zastopam, nisva fizična ali pravna oseba, subjekt ali organ, ki deluje v imenu ali po navodilih subjekta iz točke (a) ali (b) zgoraj;</w:t>
      </w:r>
    </w:p>
    <w:p w14:paraId="6CB63A16" w14:textId="77777777" w:rsidR="00311444" w:rsidRPr="0096060E" w:rsidRDefault="00311444" w:rsidP="00311444">
      <w:pPr>
        <w:pStyle w:val="ListParagraph"/>
        <w:keepNext/>
        <w:keepLines/>
        <w:numPr>
          <w:ilvl w:val="0"/>
          <w:numId w:val="13"/>
        </w:numPr>
        <w:tabs>
          <w:tab w:val="left" w:pos="284"/>
        </w:tabs>
        <w:spacing w:line="276" w:lineRule="auto"/>
        <w:ind w:left="567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96060E">
        <w:rPr>
          <w:rFonts w:ascii="Arial" w:hAnsi="Arial" w:cs="Arial"/>
          <w:sz w:val="22"/>
          <w:szCs w:val="22"/>
        </w:rPr>
        <w:t>ni udeležbe več kot 10 % ponudbene vrednosti podizvajalcev, dobaviteljev ali subjektov, katerih zmogljivosti subjekt, ki ga zastopam, uporablja, ki so subjekti, navedeni v točkah (a) do (c) zgoraj.</w:t>
      </w:r>
    </w:p>
    <w:p w14:paraId="25DF5CC6" w14:textId="77777777" w:rsidR="00311444" w:rsidRPr="0096060E" w:rsidRDefault="00311444" w:rsidP="00311444">
      <w:pPr>
        <w:pStyle w:val="datumtevilka"/>
        <w:spacing w:line="276" w:lineRule="auto"/>
        <w:rPr>
          <w:rStyle w:val="Strong"/>
          <w:rFonts w:cs="Arial"/>
          <w:sz w:val="22"/>
          <w:szCs w:val="22"/>
          <w:lang w:val="sl-SI"/>
        </w:rPr>
      </w:pPr>
    </w:p>
    <w:p w14:paraId="04F6D84C" w14:textId="77777777" w:rsidR="00311444" w:rsidRPr="0096060E" w:rsidRDefault="00311444" w:rsidP="00311444">
      <w:pPr>
        <w:pStyle w:val="datumtevilka"/>
        <w:spacing w:line="276" w:lineRule="auto"/>
        <w:rPr>
          <w:rStyle w:val="Strong"/>
          <w:rFonts w:cs="Arial"/>
          <w:sz w:val="22"/>
          <w:szCs w:val="22"/>
          <w:lang w:val="sl-SI"/>
        </w:rPr>
      </w:pPr>
    </w:p>
    <w:p w14:paraId="0CD49036" w14:textId="77777777" w:rsidR="00311444" w:rsidRPr="0096060E" w:rsidRDefault="00311444" w:rsidP="00311444">
      <w:pPr>
        <w:pStyle w:val="datumtevilka"/>
        <w:spacing w:line="276" w:lineRule="auto"/>
        <w:rPr>
          <w:rStyle w:val="Strong"/>
          <w:rFonts w:cs="Arial"/>
          <w:sz w:val="22"/>
          <w:szCs w:val="22"/>
          <w:lang w:val="sl-SI"/>
        </w:rPr>
      </w:pPr>
    </w:p>
    <w:p w14:paraId="51AD2EB9" w14:textId="77777777" w:rsidR="00311444" w:rsidRPr="0096060E" w:rsidRDefault="00311444" w:rsidP="00311444">
      <w:pPr>
        <w:pStyle w:val="datumtevilka"/>
        <w:spacing w:line="276" w:lineRule="auto"/>
        <w:rPr>
          <w:rStyle w:val="Strong"/>
          <w:rFonts w:cs="Arial"/>
          <w:sz w:val="22"/>
          <w:szCs w:val="22"/>
          <w:lang w:val="sl-SI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648"/>
        <w:gridCol w:w="180"/>
        <w:gridCol w:w="1800"/>
        <w:gridCol w:w="2880"/>
        <w:gridCol w:w="3704"/>
      </w:tblGrid>
      <w:tr w:rsidR="00311444" w:rsidRPr="0096060E" w14:paraId="59052347" w14:textId="77777777" w:rsidTr="00FB6C29">
        <w:tc>
          <w:tcPr>
            <w:tcW w:w="648" w:type="dxa"/>
          </w:tcPr>
          <w:p w14:paraId="7BE65781" w14:textId="77777777" w:rsidR="00311444" w:rsidRPr="0096060E" w:rsidRDefault="00311444" w:rsidP="00FB6C29">
            <w:pPr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EB7EA12" w14:textId="77777777" w:rsidR="00311444" w:rsidRPr="0096060E" w:rsidRDefault="00311444" w:rsidP="00FB6C29">
            <w:pPr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09B9846" w14:textId="77777777" w:rsidR="00311444" w:rsidRPr="0096060E" w:rsidRDefault="00311444" w:rsidP="00FB6C29">
            <w:pPr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Kraj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2D5FD6" w14:textId="77777777" w:rsidR="00311444" w:rsidRPr="0096060E" w:rsidRDefault="00311444" w:rsidP="00FB6C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</w:tcPr>
          <w:p w14:paraId="23C28D9B" w14:textId="77777777" w:rsidR="00311444" w:rsidRPr="0096060E" w:rsidRDefault="00311444" w:rsidP="00FB6C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04" w:type="dxa"/>
            <w:hideMark/>
          </w:tcPr>
          <w:p w14:paraId="79BF31DF" w14:textId="77777777" w:rsidR="00311444" w:rsidRPr="0096060E" w:rsidRDefault="00311444" w:rsidP="00FB6C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060E">
              <w:rPr>
                <w:rFonts w:ascii="Arial" w:hAnsi="Arial" w:cs="Arial"/>
                <w:sz w:val="22"/>
                <w:szCs w:val="22"/>
              </w:rPr>
              <w:t xml:space="preserve">Ime in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priimek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pooblaščene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osebe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6E92B8D" w14:textId="77777777" w:rsidR="00311444" w:rsidRPr="0096060E" w:rsidRDefault="00311444" w:rsidP="00FB6C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ponudnika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podizvajalca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/ </w:t>
            </w:r>
          </w:p>
          <w:p w14:paraId="2A389DA9" w14:textId="77777777" w:rsidR="00311444" w:rsidRPr="0096060E" w:rsidRDefault="00311444" w:rsidP="00FB6C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ponudnika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partnerja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v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skupini</w:t>
            </w:r>
            <w:proofErr w:type="spellEnd"/>
          </w:p>
        </w:tc>
      </w:tr>
      <w:tr w:rsidR="00311444" w:rsidRPr="0096060E" w14:paraId="73102D06" w14:textId="77777777" w:rsidTr="00FB6C29">
        <w:tc>
          <w:tcPr>
            <w:tcW w:w="828" w:type="dxa"/>
            <w:gridSpan w:val="2"/>
          </w:tcPr>
          <w:p w14:paraId="35272E30" w14:textId="77777777" w:rsidR="00311444" w:rsidRPr="0096060E" w:rsidRDefault="00311444" w:rsidP="00FB6C29">
            <w:pPr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B23C7A5" w14:textId="77777777" w:rsidR="00311444" w:rsidRPr="0096060E" w:rsidRDefault="00311444" w:rsidP="00FB6C29">
            <w:pPr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060E">
              <w:rPr>
                <w:rFonts w:ascii="Arial" w:hAnsi="Arial" w:cs="Arial"/>
                <w:sz w:val="22"/>
                <w:szCs w:val="22"/>
              </w:rPr>
              <w:t>Datum: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EE778" w14:textId="77777777" w:rsidR="00311444" w:rsidRPr="0096060E" w:rsidRDefault="00311444" w:rsidP="00FB6C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</w:tcPr>
          <w:p w14:paraId="5EF2E153" w14:textId="77777777" w:rsidR="00311444" w:rsidRPr="0096060E" w:rsidRDefault="00311444" w:rsidP="00FB6C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B1B39" w14:textId="77777777" w:rsidR="00311444" w:rsidRPr="0096060E" w:rsidRDefault="00311444" w:rsidP="00FB6C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1444" w:rsidRPr="0096060E" w14:paraId="46EA10F5" w14:textId="77777777" w:rsidTr="00FB6C29">
        <w:tc>
          <w:tcPr>
            <w:tcW w:w="828" w:type="dxa"/>
            <w:gridSpan w:val="2"/>
          </w:tcPr>
          <w:p w14:paraId="4E9C3EC8" w14:textId="77777777" w:rsidR="00311444" w:rsidRPr="0096060E" w:rsidRDefault="00311444" w:rsidP="00FB6C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14:paraId="5B216562" w14:textId="77777777" w:rsidR="00311444" w:rsidRPr="0096060E" w:rsidRDefault="00311444" w:rsidP="00FB6C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hideMark/>
          </w:tcPr>
          <w:p w14:paraId="2B3B3B91" w14:textId="77777777" w:rsidR="00311444" w:rsidRPr="0096060E" w:rsidRDefault="00311444" w:rsidP="00FB6C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Žig</w:t>
            </w:r>
            <w:proofErr w:type="spellEnd"/>
          </w:p>
        </w:tc>
        <w:tc>
          <w:tcPr>
            <w:tcW w:w="37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68F0C9" w14:textId="77777777" w:rsidR="00311444" w:rsidRPr="0096060E" w:rsidRDefault="00311444" w:rsidP="00FB6C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1444" w:rsidRPr="0096060E" w14:paraId="0F38F0FC" w14:textId="77777777" w:rsidTr="00FB6C29">
        <w:tc>
          <w:tcPr>
            <w:tcW w:w="828" w:type="dxa"/>
            <w:gridSpan w:val="2"/>
          </w:tcPr>
          <w:p w14:paraId="1C995ADA" w14:textId="77777777" w:rsidR="00311444" w:rsidRPr="0096060E" w:rsidRDefault="00311444" w:rsidP="00FB6C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14:paraId="423F1A7D" w14:textId="77777777" w:rsidR="00311444" w:rsidRPr="0096060E" w:rsidRDefault="00311444" w:rsidP="00FB6C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</w:tcPr>
          <w:p w14:paraId="09E7F738" w14:textId="77777777" w:rsidR="00311444" w:rsidRPr="0096060E" w:rsidRDefault="00311444" w:rsidP="00FB6C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03CF9A" w14:textId="77777777" w:rsidR="00311444" w:rsidRPr="0096060E" w:rsidRDefault="00311444" w:rsidP="00FB6C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Podpis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pooblaščene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osebe</w:t>
            </w:r>
            <w:proofErr w:type="spellEnd"/>
          </w:p>
          <w:p w14:paraId="643FF985" w14:textId="77777777" w:rsidR="00311444" w:rsidRPr="0096060E" w:rsidRDefault="00311444" w:rsidP="00FB6C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5545476" w14:textId="77777777" w:rsidR="00311444" w:rsidRPr="0096060E" w:rsidRDefault="00311444" w:rsidP="00FB6C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81BD47" w14:textId="77777777" w:rsidR="00311444" w:rsidRPr="0096060E" w:rsidRDefault="00311444" w:rsidP="00311444">
      <w:pPr>
        <w:jc w:val="center"/>
        <w:rPr>
          <w:rFonts w:ascii="Arial" w:eastAsia="Calibri" w:hAnsi="Arial" w:cs="Arial"/>
          <w:i/>
          <w:color w:val="FF0000"/>
          <w:sz w:val="22"/>
          <w:szCs w:val="22"/>
          <w:lang w:val="de-DE"/>
        </w:rPr>
      </w:pPr>
      <w:r w:rsidRPr="0096060E">
        <w:rPr>
          <w:rFonts w:ascii="Arial" w:eastAsia="Calibri" w:hAnsi="Arial" w:cs="Arial"/>
          <w:i/>
          <w:color w:val="FF0000"/>
          <w:sz w:val="22"/>
          <w:szCs w:val="22"/>
          <w:lang w:val="de-DE"/>
        </w:rPr>
        <w:br w:type="page"/>
      </w:r>
    </w:p>
    <w:p w14:paraId="0A471C72" w14:textId="77777777" w:rsidR="00311444" w:rsidRPr="00E64578" w:rsidRDefault="00311444" w:rsidP="00311444">
      <w:pPr>
        <w:rPr>
          <w:rFonts w:ascii="Arial" w:eastAsia="Calibri" w:hAnsi="Arial" w:cs="Arial"/>
          <w:i/>
          <w:color w:val="FF0000"/>
          <w:sz w:val="22"/>
          <w:szCs w:val="22"/>
          <w:lang w:val="de-DE"/>
        </w:rPr>
      </w:pPr>
    </w:p>
    <w:p w14:paraId="651AF81C" w14:textId="77777777" w:rsidR="00311444" w:rsidRPr="00023EC5" w:rsidRDefault="00311444" w:rsidP="00311444">
      <w:pPr>
        <w:pStyle w:val="Heading1"/>
        <w:rPr>
          <w:rFonts w:cs="Arial"/>
          <w:sz w:val="22"/>
          <w:szCs w:val="22"/>
        </w:rPr>
      </w:pPr>
      <w:proofErr w:type="spellStart"/>
      <w:r w:rsidRPr="00023EC5">
        <w:rPr>
          <w:rFonts w:cs="Arial"/>
          <w:sz w:val="22"/>
          <w:szCs w:val="22"/>
        </w:rPr>
        <w:t>Vzorec</w:t>
      </w:r>
      <w:proofErr w:type="spellEnd"/>
      <w:r w:rsidRPr="00023EC5">
        <w:rPr>
          <w:rFonts w:cs="Arial"/>
          <w:sz w:val="22"/>
          <w:szCs w:val="22"/>
        </w:rPr>
        <w:t xml:space="preserve"> </w:t>
      </w:r>
      <w:proofErr w:type="spellStart"/>
      <w:r w:rsidRPr="00023EC5">
        <w:rPr>
          <w:rFonts w:cs="Arial"/>
          <w:sz w:val="22"/>
          <w:szCs w:val="22"/>
        </w:rPr>
        <w:t>pogodbe</w:t>
      </w:r>
      <w:proofErr w:type="spellEnd"/>
    </w:p>
    <w:p w14:paraId="56AD3AF0" w14:textId="77777777" w:rsidR="00311444" w:rsidRPr="0021531B" w:rsidRDefault="00311444" w:rsidP="00311444">
      <w:pPr>
        <w:tabs>
          <w:tab w:val="left" w:pos="3261"/>
        </w:tabs>
        <w:spacing w:before="120" w:after="120"/>
        <w:ind w:left="3260" w:hanging="3260"/>
        <w:rPr>
          <w:rFonts w:ascii="Arial" w:hAnsi="Arial" w:cs="Arial"/>
          <w:b/>
          <w:sz w:val="22"/>
          <w:szCs w:val="22"/>
          <w:lang w:val="de-DE"/>
        </w:rPr>
      </w:pPr>
    </w:p>
    <w:p w14:paraId="1A2D1009" w14:textId="213C6CA2" w:rsidR="00C60151" w:rsidRPr="00C60151" w:rsidRDefault="00311444" w:rsidP="00260834">
      <w:pPr>
        <w:jc w:val="center"/>
        <w:rPr>
          <w:b/>
        </w:rPr>
      </w:pPr>
      <w:r w:rsidRPr="00326217">
        <w:rPr>
          <w:rFonts w:ascii="Arial" w:hAnsi="Arial" w:cs="Arial"/>
          <w:b/>
          <w:lang w:val="de-DE"/>
        </w:rPr>
        <w:t xml:space="preserve">POGODBA O </w:t>
      </w:r>
      <w:r w:rsidR="00C60151" w:rsidRPr="00C60151">
        <w:rPr>
          <w:rFonts w:ascii="Arial" w:hAnsi="Arial" w:cs="Arial"/>
          <w:b/>
        </w:rPr>
        <w:t>NAKUP</w:t>
      </w:r>
      <w:r w:rsidR="00C60151">
        <w:rPr>
          <w:rFonts w:ascii="Arial" w:hAnsi="Arial" w:cs="Arial"/>
          <w:b/>
        </w:rPr>
        <w:t>U</w:t>
      </w:r>
      <w:r w:rsidR="00C60151" w:rsidRPr="00C60151">
        <w:rPr>
          <w:rFonts w:ascii="Arial" w:hAnsi="Arial" w:cs="Arial"/>
          <w:b/>
        </w:rPr>
        <w:t xml:space="preserve"> LINIJE ZA SORTIRANJE/PAKIRANJE SEMENSKEGA IN JEDILNEGA KROMPIRJA</w:t>
      </w:r>
    </w:p>
    <w:p w14:paraId="4EBAF130" w14:textId="41489FF3" w:rsidR="00311444" w:rsidRPr="00326217" w:rsidRDefault="00311444" w:rsidP="00311444">
      <w:pPr>
        <w:tabs>
          <w:tab w:val="left" w:pos="3261"/>
        </w:tabs>
        <w:spacing w:before="120" w:after="120"/>
        <w:jc w:val="center"/>
        <w:rPr>
          <w:rFonts w:ascii="Arial" w:hAnsi="Arial" w:cs="Arial"/>
          <w:b/>
          <w:lang w:val="de-DE"/>
        </w:rPr>
      </w:pPr>
    </w:p>
    <w:p w14:paraId="74C39CC5" w14:textId="77777777" w:rsidR="00311444" w:rsidRPr="00E32B00" w:rsidRDefault="00311444" w:rsidP="00311444">
      <w:pPr>
        <w:pStyle w:val="Heading1"/>
        <w:rPr>
          <w:rFonts w:cs="Arial"/>
          <w:sz w:val="22"/>
          <w:szCs w:val="22"/>
        </w:rPr>
      </w:pPr>
    </w:p>
    <w:p w14:paraId="0F6225B5" w14:textId="77777777" w:rsidR="00311444" w:rsidRDefault="00311444" w:rsidP="00311444">
      <w:pPr>
        <w:pStyle w:val="Heading1"/>
        <w:rPr>
          <w:rFonts w:cs="Arial"/>
          <w:sz w:val="22"/>
          <w:szCs w:val="22"/>
        </w:rPr>
      </w:pPr>
      <w:proofErr w:type="spellStart"/>
      <w:r w:rsidRPr="00023EC5">
        <w:rPr>
          <w:rFonts w:cs="Arial"/>
          <w:sz w:val="22"/>
          <w:szCs w:val="22"/>
        </w:rPr>
        <w:t>sklenjena</w:t>
      </w:r>
      <w:proofErr w:type="spellEnd"/>
      <w:r w:rsidRPr="00023EC5">
        <w:rPr>
          <w:rFonts w:cs="Arial"/>
          <w:sz w:val="22"/>
          <w:szCs w:val="22"/>
        </w:rPr>
        <w:t xml:space="preserve"> </w:t>
      </w:r>
      <w:proofErr w:type="spellStart"/>
      <w:r w:rsidRPr="00023EC5">
        <w:rPr>
          <w:rFonts w:cs="Arial"/>
          <w:sz w:val="22"/>
          <w:szCs w:val="22"/>
        </w:rPr>
        <w:t>med</w:t>
      </w:r>
      <w:proofErr w:type="spellEnd"/>
    </w:p>
    <w:p w14:paraId="434D5936" w14:textId="77777777" w:rsidR="00311444" w:rsidRPr="00F705B2" w:rsidRDefault="00311444" w:rsidP="00311444">
      <w:pPr>
        <w:rPr>
          <w:lang w:val="de-DE" w:eastAsia="sl-SI"/>
        </w:rPr>
      </w:pPr>
    </w:p>
    <w:p w14:paraId="096438E6" w14:textId="77777777" w:rsidR="00311444" w:rsidRDefault="00311444" w:rsidP="00311444">
      <w:pPr>
        <w:rPr>
          <w:rFonts w:ascii="Arial" w:hAnsi="Arial" w:cs="Arial"/>
          <w:b/>
          <w:bCs/>
          <w:sz w:val="22"/>
          <w:szCs w:val="22"/>
          <w:lang w:val="de-DE"/>
        </w:rPr>
      </w:pPr>
    </w:p>
    <w:p w14:paraId="64E77F95" w14:textId="77777777" w:rsidR="00311444" w:rsidRPr="0091484C" w:rsidRDefault="00311444" w:rsidP="00311444">
      <w:pPr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NAROČNIKOM: KMETIJSKI INŠTITUT SLOVENIJE,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Hacquetova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ulica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17, 1000 Ljubljana,</w:t>
      </w:r>
      <w:r w:rsidRPr="0091484C">
        <w:rPr>
          <w:rFonts w:ascii="Arial" w:hAnsi="Arial" w:cs="Arial"/>
          <w:sz w:val="20"/>
          <w:szCs w:val="20"/>
          <w:lang w:val="de-DE"/>
        </w:rPr>
        <w:br/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ki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ga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zastopa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prof.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dr.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r w:rsidRPr="0091484C">
        <w:rPr>
          <w:rFonts w:ascii="Arial" w:hAnsi="Arial" w:cs="Arial"/>
          <w:sz w:val="20"/>
          <w:szCs w:val="20"/>
        </w:rPr>
        <w:t xml:space="preserve">Andrej </w:t>
      </w:r>
      <w:proofErr w:type="spellStart"/>
      <w:r w:rsidRPr="0091484C">
        <w:rPr>
          <w:rFonts w:ascii="Arial" w:hAnsi="Arial" w:cs="Arial"/>
          <w:sz w:val="20"/>
          <w:szCs w:val="20"/>
        </w:rPr>
        <w:t>Simončič</w:t>
      </w:r>
      <w:proofErr w:type="spellEnd"/>
      <w:r w:rsidRPr="0091484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1484C">
        <w:rPr>
          <w:rFonts w:ascii="Arial" w:hAnsi="Arial" w:cs="Arial"/>
          <w:sz w:val="20"/>
          <w:szCs w:val="20"/>
        </w:rPr>
        <w:t>direktor</w:t>
      </w:r>
      <w:proofErr w:type="spellEnd"/>
      <w:r w:rsidRPr="0091484C">
        <w:rPr>
          <w:rFonts w:ascii="Arial" w:hAnsi="Arial" w:cs="Arial"/>
          <w:sz w:val="20"/>
          <w:szCs w:val="20"/>
        </w:rPr>
        <w:br/>
      </w:r>
    </w:p>
    <w:tbl>
      <w:tblPr>
        <w:tblStyle w:val="NormalTablePHPDOCX"/>
        <w:tblW w:w="3500" w:type="pct"/>
        <w:tblInd w:w="108" w:type="dxa"/>
        <w:tblLook w:val="04A0" w:firstRow="1" w:lastRow="0" w:firstColumn="1" w:lastColumn="0" w:noHBand="0" w:noVBand="1"/>
      </w:tblPr>
      <w:tblGrid>
        <w:gridCol w:w="3300"/>
        <w:gridCol w:w="3018"/>
      </w:tblGrid>
      <w:tr w:rsidR="00311444" w:rsidRPr="0091484C" w14:paraId="74F2A16D" w14:textId="77777777" w:rsidTr="00FB6C29">
        <w:tc>
          <w:tcPr>
            <w:tcW w:w="3300" w:type="dxa"/>
            <w:tcMar>
              <w:top w:w="0" w:type="auto"/>
              <w:bottom w:w="0" w:type="auto"/>
            </w:tcMar>
            <w:vAlign w:val="center"/>
          </w:tcPr>
          <w:p w14:paraId="20166188" w14:textId="77777777" w:rsidR="00311444" w:rsidRPr="0091484C" w:rsidRDefault="00311444" w:rsidP="00FB6C2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Matična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številka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: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14:paraId="15A84F30" w14:textId="77777777" w:rsidR="00311444" w:rsidRPr="0091484C" w:rsidRDefault="00311444" w:rsidP="00FB6C29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5055431000</w:t>
            </w:r>
          </w:p>
        </w:tc>
      </w:tr>
      <w:tr w:rsidR="00311444" w:rsidRPr="0091484C" w14:paraId="7655ACCA" w14:textId="77777777" w:rsidTr="00FB6C29">
        <w:tc>
          <w:tcPr>
            <w:tcW w:w="3300" w:type="dxa"/>
            <w:tcMar>
              <w:top w:w="0" w:type="auto"/>
              <w:bottom w:w="0" w:type="auto"/>
            </w:tcMar>
            <w:vAlign w:val="center"/>
          </w:tcPr>
          <w:p w14:paraId="1B27CD42" w14:textId="77777777" w:rsidR="00311444" w:rsidRPr="0091484C" w:rsidRDefault="00311444" w:rsidP="00FB6C2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Identifikacijska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številka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(ID za DDV):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14:paraId="60FA1DCA" w14:textId="77777777" w:rsidR="00311444" w:rsidRPr="0091484C" w:rsidRDefault="00311444" w:rsidP="00FB6C29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SI 23887729</w:t>
            </w:r>
          </w:p>
        </w:tc>
      </w:tr>
      <w:tr w:rsidR="00311444" w:rsidRPr="0091484C" w14:paraId="2D7308F4" w14:textId="77777777" w:rsidTr="00FB6C29">
        <w:tc>
          <w:tcPr>
            <w:tcW w:w="3300" w:type="dxa"/>
            <w:tcMar>
              <w:top w:w="0" w:type="auto"/>
              <w:bottom w:w="0" w:type="auto"/>
            </w:tcMar>
            <w:vAlign w:val="center"/>
          </w:tcPr>
          <w:p w14:paraId="4FD2BC7D" w14:textId="77777777" w:rsidR="00311444" w:rsidRPr="0091484C" w:rsidRDefault="00311444" w:rsidP="00FB6C2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Transakcijski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(TRR):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14:paraId="6295F208" w14:textId="77777777" w:rsidR="00311444" w:rsidRPr="0091484C" w:rsidRDefault="00311444" w:rsidP="00FB6C29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SI56 0110 0603 0348 219</w:t>
            </w:r>
          </w:p>
        </w:tc>
      </w:tr>
    </w:tbl>
    <w:p w14:paraId="312B4FA2" w14:textId="77777777" w:rsidR="00311444" w:rsidRPr="0091484C" w:rsidRDefault="00311444" w:rsidP="00311444">
      <w:pPr>
        <w:rPr>
          <w:rFonts w:ascii="Arial" w:hAnsi="Arial" w:cs="Arial"/>
          <w:sz w:val="20"/>
          <w:szCs w:val="20"/>
        </w:rPr>
      </w:pPr>
    </w:p>
    <w:p w14:paraId="659ACF45" w14:textId="77777777" w:rsidR="00311444" w:rsidRDefault="00311444" w:rsidP="00311444">
      <w:pPr>
        <w:spacing w:before="225" w:after="225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sz w:val="20"/>
          <w:szCs w:val="20"/>
        </w:rPr>
        <w:t>In</w:t>
      </w:r>
    </w:p>
    <w:p w14:paraId="7F0E6699" w14:textId="77777777" w:rsidR="00311444" w:rsidRPr="0091484C" w:rsidRDefault="00311444" w:rsidP="00311444">
      <w:pPr>
        <w:spacing w:before="225" w:after="225"/>
        <w:rPr>
          <w:rFonts w:ascii="Arial" w:hAnsi="Arial" w:cs="Arial"/>
          <w:sz w:val="20"/>
          <w:szCs w:val="20"/>
        </w:rPr>
      </w:pPr>
    </w:p>
    <w:p w14:paraId="6683084C" w14:textId="77777777" w:rsidR="00311444" w:rsidRPr="0091484C" w:rsidRDefault="00311444" w:rsidP="0031144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IZVAJALEC</w:t>
      </w:r>
      <w:r w:rsidRPr="0091484C">
        <w:rPr>
          <w:rFonts w:ascii="Arial" w:hAnsi="Arial" w:cs="Arial"/>
          <w:b/>
          <w:bCs/>
          <w:sz w:val="20"/>
          <w:szCs w:val="20"/>
        </w:rPr>
        <w:t>: </w:t>
      </w:r>
      <w:r w:rsidRPr="0091484C">
        <w:rPr>
          <w:rFonts w:ascii="Arial" w:hAnsi="Arial" w:cs="Arial"/>
          <w:sz w:val="20"/>
          <w:szCs w:val="20"/>
        </w:rPr>
        <w:t>___________________________________,</w:t>
      </w:r>
      <w:r w:rsidRPr="0091484C">
        <w:rPr>
          <w:rFonts w:ascii="Arial" w:hAnsi="Arial" w:cs="Arial"/>
          <w:sz w:val="20"/>
          <w:szCs w:val="20"/>
        </w:rPr>
        <w:br/>
        <w:t xml:space="preserve">ki ga </w:t>
      </w:r>
      <w:proofErr w:type="spellStart"/>
      <w:r w:rsidRPr="0091484C">
        <w:rPr>
          <w:rFonts w:ascii="Arial" w:hAnsi="Arial" w:cs="Arial"/>
          <w:sz w:val="20"/>
          <w:szCs w:val="20"/>
        </w:rPr>
        <w:t>zastopa</w:t>
      </w:r>
      <w:proofErr w:type="spellEnd"/>
      <w:r w:rsidRPr="0091484C">
        <w:rPr>
          <w:rFonts w:ascii="Arial" w:hAnsi="Arial" w:cs="Arial"/>
          <w:sz w:val="20"/>
          <w:szCs w:val="20"/>
        </w:rPr>
        <w:t> ___________________________________,</w:t>
      </w:r>
    </w:p>
    <w:tbl>
      <w:tblPr>
        <w:tblStyle w:val="NormalTablePHPDOCX"/>
        <w:tblW w:w="3500" w:type="pct"/>
        <w:tblInd w:w="108" w:type="dxa"/>
        <w:tblLook w:val="04A0" w:firstRow="1" w:lastRow="0" w:firstColumn="1" w:lastColumn="0" w:noHBand="0" w:noVBand="1"/>
      </w:tblPr>
      <w:tblGrid>
        <w:gridCol w:w="3300"/>
        <w:gridCol w:w="3018"/>
      </w:tblGrid>
      <w:tr w:rsidR="00311444" w:rsidRPr="0091484C" w14:paraId="2171542C" w14:textId="77777777" w:rsidTr="00FB6C29">
        <w:tc>
          <w:tcPr>
            <w:tcW w:w="3300" w:type="dxa"/>
            <w:tcMar>
              <w:top w:w="0" w:type="auto"/>
              <w:bottom w:w="0" w:type="auto"/>
            </w:tcMar>
            <w:vAlign w:val="center"/>
          </w:tcPr>
          <w:p w14:paraId="4BE22A3E" w14:textId="77777777" w:rsidR="00311444" w:rsidRPr="0091484C" w:rsidRDefault="00311444" w:rsidP="00FB6C2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Matična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številka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bottom w:val="single" w:sz="5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E7B762C" w14:textId="77777777" w:rsidR="00311444" w:rsidRPr="0091484C" w:rsidRDefault="00311444" w:rsidP="00FB6C29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311444" w:rsidRPr="0091484C" w14:paraId="71F3CE7B" w14:textId="77777777" w:rsidTr="00FB6C29">
        <w:tc>
          <w:tcPr>
            <w:tcW w:w="3300" w:type="dxa"/>
            <w:tcMar>
              <w:top w:w="0" w:type="auto"/>
              <w:bottom w:w="0" w:type="auto"/>
            </w:tcMar>
            <w:vAlign w:val="center"/>
          </w:tcPr>
          <w:p w14:paraId="13B6DBD4" w14:textId="77777777" w:rsidR="00311444" w:rsidRPr="0091484C" w:rsidRDefault="00311444" w:rsidP="00FB6C2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Identifikacijska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številka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(ID za DDV):</w:t>
            </w:r>
          </w:p>
        </w:tc>
        <w:tc>
          <w:tcPr>
            <w:tcW w:w="0" w:type="auto"/>
            <w:tcBorders>
              <w:bottom w:val="single" w:sz="5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91BFE33" w14:textId="77777777" w:rsidR="00311444" w:rsidRPr="0091484C" w:rsidRDefault="00311444" w:rsidP="00FB6C29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311444" w:rsidRPr="0091484C" w14:paraId="0014ACAF" w14:textId="77777777" w:rsidTr="00FB6C29">
        <w:tc>
          <w:tcPr>
            <w:tcW w:w="3300" w:type="dxa"/>
            <w:tcMar>
              <w:top w:w="0" w:type="auto"/>
              <w:bottom w:w="0" w:type="auto"/>
            </w:tcMar>
            <w:vAlign w:val="center"/>
          </w:tcPr>
          <w:p w14:paraId="31452A5D" w14:textId="77777777" w:rsidR="00311444" w:rsidRPr="0091484C" w:rsidRDefault="00311444" w:rsidP="00FB6C2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Transakcijski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(TRR):</w:t>
            </w:r>
          </w:p>
        </w:tc>
        <w:tc>
          <w:tcPr>
            <w:tcW w:w="0" w:type="auto"/>
            <w:tcBorders>
              <w:bottom w:val="single" w:sz="5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576F7FE" w14:textId="77777777" w:rsidR="00311444" w:rsidRPr="0091484C" w:rsidRDefault="00311444" w:rsidP="00FB6C29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</w:tbl>
    <w:p w14:paraId="34316E25" w14:textId="77777777" w:rsidR="00311444" w:rsidRDefault="00311444" w:rsidP="0031144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sz w:val="20"/>
          <w:szCs w:val="20"/>
        </w:rPr>
        <w:t> </w:t>
      </w:r>
    </w:p>
    <w:p w14:paraId="675B609A" w14:textId="77777777" w:rsidR="00311444" w:rsidRPr="0091484C" w:rsidRDefault="00311444" w:rsidP="00311444">
      <w:pPr>
        <w:spacing w:before="225" w:after="225"/>
        <w:jc w:val="both"/>
        <w:rPr>
          <w:rFonts w:ascii="Arial" w:hAnsi="Arial" w:cs="Arial"/>
          <w:sz w:val="20"/>
          <w:szCs w:val="20"/>
        </w:rPr>
      </w:pPr>
    </w:p>
    <w:p w14:paraId="3795CF49" w14:textId="77777777" w:rsidR="00311444" w:rsidRPr="0091484C" w:rsidRDefault="00311444" w:rsidP="0031144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I. UVODNE DOLOČBE</w:t>
      </w:r>
    </w:p>
    <w:p w14:paraId="093DE71C" w14:textId="77777777" w:rsidR="00311444" w:rsidRPr="0091484C" w:rsidRDefault="00311444" w:rsidP="00311444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311444" w:rsidRPr="0091484C" w14:paraId="1205BBCB" w14:textId="77777777" w:rsidTr="00FB6C29">
        <w:tc>
          <w:tcPr>
            <w:tcW w:w="0" w:type="auto"/>
            <w:tcMar>
              <w:top w:w="0" w:type="auto"/>
              <w:bottom w:w="0" w:type="auto"/>
            </w:tcMar>
          </w:tcPr>
          <w:p w14:paraId="26D7CA81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ugotavljata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da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osnovi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: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8702"/>
            </w:tblGrid>
            <w:tr w:rsidR="00311444" w:rsidRPr="0091484C" w14:paraId="03B373F8" w14:textId="77777777" w:rsidTr="00FB6C29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3F808C95" w14:textId="77777777" w:rsidR="00311444" w:rsidRPr="0091484C" w:rsidRDefault="00311444" w:rsidP="00311444">
                  <w:pPr>
                    <w:numPr>
                      <w:ilvl w:val="0"/>
                      <w:numId w:val="14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javnega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naročila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objavljenega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na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Portalu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javnih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naročil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številka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_____________ z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dne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___________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ter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v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Dopolnilu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k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Uradnemu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listu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EU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dne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_____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pod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oznako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______ </w:t>
                  </w:r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in</w:t>
                  </w:r>
                </w:p>
                <w:p w14:paraId="419E022D" w14:textId="77777777" w:rsidR="00311444" w:rsidRPr="0091484C" w:rsidRDefault="00311444" w:rsidP="00311444">
                  <w:pPr>
                    <w:numPr>
                      <w:ilvl w:val="0"/>
                      <w:numId w:val="14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naročnikove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odločitve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o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oddaji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javnega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naročila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številka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________________ z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dne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je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bila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objavljena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na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Portalu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javnih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naročil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dne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_______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pod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oznako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___________, </w:t>
                  </w:r>
                </w:p>
                <w:p w14:paraId="65C64E37" w14:textId="77777777" w:rsidR="00311444" w:rsidRPr="0091484C" w:rsidRDefault="00311444" w:rsidP="00FB6C29">
                  <w:pPr>
                    <w:ind w:left="720"/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</w:p>
              </w:tc>
            </w:tr>
          </w:tbl>
          <w:p w14:paraId="1674985C" w14:textId="77777777" w:rsidR="00311444" w:rsidRPr="0091484C" w:rsidRDefault="00311444" w:rsidP="00FB6C29">
            <w:pPr>
              <w:spacing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izbran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okviru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omenjenega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česar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sklepa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predmetna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pogodba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</w:tc>
      </w:tr>
    </w:tbl>
    <w:p w14:paraId="01022155" w14:textId="77777777" w:rsidR="00311444" w:rsidRPr="0091484C" w:rsidRDefault="00311444" w:rsidP="0031144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II. PREDMET POGODBE</w:t>
      </w:r>
    </w:p>
    <w:p w14:paraId="49C57167" w14:textId="77777777" w:rsidR="00311444" w:rsidRPr="0091484C" w:rsidRDefault="00311444" w:rsidP="00311444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311444" w:rsidRPr="0091484C" w14:paraId="2452F9E3" w14:textId="77777777" w:rsidTr="00FB6C29">
        <w:tc>
          <w:tcPr>
            <w:tcW w:w="0" w:type="auto"/>
            <w:tcMar>
              <w:top w:w="0" w:type="auto"/>
              <w:bottom w:w="0" w:type="auto"/>
            </w:tcMar>
          </w:tcPr>
          <w:p w14:paraId="369C46C0" w14:textId="77777777" w:rsidR="00311444" w:rsidRPr="0091484C" w:rsidRDefault="00311444" w:rsidP="00FB6C29">
            <w:pPr>
              <w:spacing w:before="224" w:after="224"/>
              <w:jc w:val="both"/>
              <w:outlineLvl w:val="1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lastRenderedPageBreak/>
              <w:t>Predmet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dogovorjeno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ceno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pod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določenimi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to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ponudbo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dobavil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1484C">
              <w:rPr>
                <w:rFonts w:ascii="Arial" w:hAnsi="Arial" w:cs="Arial"/>
                <w:bCs/>
                <w:sz w:val="20"/>
                <w:szCs w:val="20"/>
              </w:rPr>
              <w:t>________________________________,</w:t>
            </w:r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skladno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zahtevami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karakteristikami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opredeljene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razpisni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dokumentaciji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predmetno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javno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1E492D8B" w14:textId="77777777" w:rsidR="00311444" w:rsidRPr="0091484C" w:rsidRDefault="00311444" w:rsidP="00311444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3.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311444" w:rsidRPr="0091484C" w14:paraId="5B6D7AEE" w14:textId="77777777" w:rsidTr="00FB6C29">
        <w:tc>
          <w:tcPr>
            <w:tcW w:w="0" w:type="auto"/>
            <w:tcMar>
              <w:top w:w="0" w:type="auto"/>
              <w:bottom w:w="0" w:type="auto"/>
            </w:tcMar>
          </w:tcPr>
          <w:p w14:paraId="7864EA2F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izvedel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obsegu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določenim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naslednjimi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dokumenti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8702"/>
            </w:tblGrid>
            <w:tr w:rsidR="00311444" w:rsidRPr="0091484C" w14:paraId="12620D43" w14:textId="77777777" w:rsidTr="00FB6C29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52791239" w14:textId="77777777" w:rsidR="00311444" w:rsidRPr="0091484C" w:rsidRDefault="00311444" w:rsidP="00311444">
                  <w:pPr>
                    <w:numPr>
                      <w:ilvl w:val="0"/>
                      <w:numId w:val="15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Ponudba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številka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_____________ z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dne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_______________;</w:t>
                  </w:r>
                </w:p>
                <w:p w14:paraId="09BCE602" w14:textId="77777777" w:rsidR="00311444" w:rsidRPr="0091484C" w:rsidRDefault="00311444" w:rsidP="00311444">
                  <w:pPr>
                    <w:numPr>
                      <w:ilvl w:val="0"/>
                      <w:numId w:val="15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Razpisno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dokumentacijo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ki je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bila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objavljena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Portalu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javnih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dne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_______ pod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oznako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_______.</w:t>
                  </w:r>
                </w:p>
                <w:p w14:paraId="2ED09147" w14:textId="77777777" w:rsidR="00311444" w:rsidRPr="0091484C" w:rsidRDefault="00311444" w:rsidP="00FB6C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56A38D38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Predmetni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dokumenti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priloga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sestavni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del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1211D148" w14:textId="77777777" w:rsidR="00311444" w:rsidRPr="0091484C" w:rsidRDefault="00311444" w:rsidP="00311444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4.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311444" w:rsidRPr="0091484C" w14:paraId="4155B268" w14:textId="77777777" w:rsidTr="00FB6C29">
        <w:tc>
          <w:tcPr>
            <w:tcW w:w="0" w:type="auto"/>
            <w:tcMar>
              <w:top w:w="0" w:type="auto"/>
              <w:bottom w:w="0" w:type="auto"/>
            </w:tcMar>
          </w:tcPr>
          <w:p w14:paraId="5096824F" w14:textId="77777777" w:rsidR="00311444" w:rsidRPr="0091484C" w:rsidRDefault="00311444" w:rsidP="00FB6C29">
            <w:pPr>
              <w:spacing w:before="224" w:after="224"/>
              <w:outlineLvl w:val="1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r>
              <w:rPr>
                <w:rFonts w:ascii="Arial" w:hAnsi="Arial" w:cs="Arial"/>
                <w:sz w:val="20"/>
                <w:szCs w:val="20"/>
              </w:rPr>
              <w:t>_____________________.</w:t>
            </w:r>
          </w:p>
          <w:p w14:paraId="3911F1A8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specifičnih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zahtev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mora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upoštevati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naslednje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8702"/>
            </w:tblGrid>
            <w:tr w:rsidR="00311444" w:rsidRPr="0091484C" w14:paraId="102D5B52" w14:textId="77777777" w:rsidTr="00FB6C29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00709586" w14:textId="77777777" w:rsidR="00311444" w:rsidRPr="007D7602" w:rsidRDefault="00311444" w:rsidP="00311444">
                  <w:pPr>
                    <w:numPr>
                      <w:ilvl w:val="0"/>
                      <w:numId w:val="16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dobava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z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vsemi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zahtevanimi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karakteristikami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je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bistveni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element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pogodbe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,</w:t>
                  </w:r>
                </w:p>
                <w:p w14:paraId="7A24E0D6" w14:textId="77777777" w:rsidR="00311444" w:rsidRPr="007D7602" w:rsidRDefault="00311444" w:rsidP="00311444">
                  <w:pPr>
                    <w:numPr>
                      <w:ilvl w:val="0"/>
                      <w:numId w:val="16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izvajalec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mora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opraviti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dobavo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predmeta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na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način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in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pod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takšnimi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pogoji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da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prevozu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ne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pride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do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poškodovanja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dobavljene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,</w:t>
                  </w:r>
                </w:p>
                <w:p w14:paraId="73D2638E" w14:textId="77777777" w:rsidR="00311444" w:rsidRPr="007D7602" w:rsidRDefault="00311444" w:rsidP="00311444">
                  <w:pPr>
                    <w:numPr>
                      <w:ilvl w:val="0"/>
                      <w:numId w:val="16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pred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prevzemom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mora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izvajalec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dobavljeno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ustrezno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nastaviti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tako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da je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primerna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za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izvedbo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testnega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preizkusa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,</w:t>
                  </w:r>
                </w:p>
                <w:p w14:paraId="69424707" w14:textId="77777777" w:rsidR="00311444" w:rsidRPr="007D7602" w:rsidRDefault="00311444" w:rsidP="00311444">
                  <w:pPr>
                    <w:numPr>
                      <w:ilvl w:val="0"/>
                      <w:numId w:val="16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pred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prevzemom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se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izvede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testni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preizkus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delovanja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predmet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katerega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je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ugotovitev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skladnosti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z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zahtevanimi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karakteristikami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in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ustrezna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natančnost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,</w:t>
                  </w:r>
                </w:p>
                <w:p w14:paraId="2EABCEE8" w14:textId="77777777" w:rsidR="00311444" w:rsidRPr="0091484C" w:rsidRDefault="00311444" w:rsidP="00311444">
                  <w:pPr>
                    <w:numPr>
                      <w:ilvl w:val="0"/>
                      <w:numId w:val="16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v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primeru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da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v 180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dneh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od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prevzema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izkaže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da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dobavljena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ne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izpolnjuje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zahtevanih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karakteristik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ali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ima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kakšne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skrite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napake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so se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ugotovile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šele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ob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dejanski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uporabi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je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izvajalec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dolžan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nadomestiti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z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novo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ali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povrniti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del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kupnine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če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se s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tem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strinja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naročnik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.</w:t>
                  </w:r>
                </w:p>
              </w:tc>
            </w:tr>
          </w:tbl>
          <w:p w14:paraId="371525BE" w14:textId="77777777" w:rsidR="00311444" w:rsidRPr="0091484C" w:rsidRDefault="00311444" w:rsidP="00FB6C29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14:paraId="0FAA0518" w14:textId="77777777" w:rsidR="00311444" w:rsidRPr="0091484C" w:rsidRDefault="00311444" w:rsidP="00311444">
      <w:pPr>
        <w:jc w:val="center"/>
        <w:rPr>
          <w:rFonts w:ascii="Arial" w:hAnsi="Arial" w:cs="Arial"/>
          <w:b/>
          <w:bCs/>
          <w:sz w:val="20"/>
          <w:szCs w:val="20"/>
          <w:lang w:val="de-DE"/>
        </w:rPr>
      </w:pPr>
    </w:p>
    <w:p w14:paraId="08921DDF" w14:textId="77777777" w:rsidR="00311444" w:rsidRPr="0091484C" w:rsidRDefault="00311444" w:rsidP="00311444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5.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311444" w:rsidRPr="0091484C" w14:paraId="1444D4D8" w14:textId="77777777" w:rsidTr="00FB6C29">
        <w:tc>
          <w:tcPr>
            <w:tcW w:w="0" w:type="auto"/>
            <w:tcMar>
              <w:top w:w="0" w:type="auto"/>
              <w:bottom w:w="0" w:type="auto"/>
            </w:tcMar>
          </w:tcPr>
          <w:p w14:paraId="6890B7AB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Dodatnih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nabav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storitev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niso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opredeljene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to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sme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brez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predhodnega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pisnega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soglasja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2E31C27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dodatna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nabave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storitve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dela</w:t>
            </w:r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nadomestne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nabave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storitve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dela</w:t>
            </w:r>
            <w:r w:rsidRPr="0091484C">
              <w:rPr>
                <w:rFonts w:ascii="Arial" w:hAnsi="Arial" w:cs="Arial"/>
                <w:sz w:val="20"/>
                <w:szCs w:val="20"/>
              </w:rPr>
              <w:t xml:space="preserve">, ki bi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izkazal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potrebn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šele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sklenitvi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odda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izvajalcu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osnovnega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upoštevanju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zakona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ureja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javno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DBBAF67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Z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izvajalcem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dodatek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k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osnovni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nova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2FA60E74" w14:textId="77777777" w:rsidR="00311444" w:rsidRPr="0091484C" w:rsidRDefault="00311444" w:rsidP="00311444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6.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754"/>
      </w:tblGrid>
      <w:tr w:rsidR="00311444" w:rsidRPr="0091484C" w14:paraId="6C361BF2" w14:textId="77777777" w:rsidTr="00FB6C29">
        <w:tc>
          <w:tcPr>
            <w:tcW w:w="0" w:type="auto"/>
            <w:tcMar>
              <w:top w:w="0" w:type="auto"/>
              <w:bottom w:w="0" w:type="auto"/>
            </w:tcMar>
          </w:tcPr>
          <w:p w14:paraId="10854386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dogovorjena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osnovi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znaša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37C14D0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brez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davka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dodano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(DDV): ____________ EUR</w:t>
            </w:r>
          </w:p>
          <w:p w14:paraId="2A37650D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Davek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dodano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(DDV): __________________ EUR</w:t>
            </w:r>
          </w:p>
          <w:p w14:paraId="2A2C765F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davkom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dodano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(DDV): _________________ EUR</w:t>
            </w:r>
          </w:p>
          <w:p w14:paraId="06C5DB67" w14:textId="77777777" w:rsidR="00311444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lastRenderedPageBreak/>
              <w:t>Sredstva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zagotovljena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F7EBD6E" w14:textId="66F5F169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D7602"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</w:rPr>
              <w:t>javnega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</w:rPr>
              <w:t>financiran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60834">
              <w:rPr>
                <w:rFonts w:ascii="Arial" w:hAnsi="Arial" w:cs="Arial"/>
                <w:sz w:val="20"/>
                <w:szCs w:val="20"/>
              </w:rPr>
              <w:t xml:space="preserve">s </w:t>
            </w:r>
            <w:proofErr w:type="spellStart"/>
            <w:r w:rsidR="00260834">
              <w:rPr>
                <w:rFonts w:ascii="Arial" w:hAnsi="Arial" w:cs="Arial"/>
                <w:sz w:val="20"/>
                <w:szCs w:val="20"/>
              </w:rPr>
              <w:t>strani</w:t>
            </w:r>
            <w:proofErr w:type="spellEnd"/>
            <w:r w:rsidR="0026083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60834" w:rsidRPr="00260834">
              <w:rPr>
                <w:rFonts w:ascii="Arial" w:hAnsi="Arial" w:cs="Arial"/>
                <w:sz w:val="20"/>
                <w:szCs w:val="20"/>
              </w:rPr>
              <w:t>Ministrstvo</w:t>
            </w:r>
            <w:proofErr w:type="spellEnd"/>
            <w:r w:rsidR="00260834" w:rsidRPr="00260834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="00260834" w:rsidRPr="00260834">
              <w:rPr>
                <w:rFonts w:ascii="Arial" w:hAnsi="Arial" w:cs="Arial"/>
                <w:sz w:val="20"/>
                <w:szCs w:val="20"/>
              </w:rPr>
              <w:t>kmetijstvo</w:t>
            </w:r>
            <w:proofErr w:type="spellEnd"/>
            <w:r w:rsidR="00260834" w:rsidRPr="0026083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260834" w:rsidRPr="00260834">
              <w:rPr>
                <w:rFonts w:ascii="Arial" w:hAnsi="Arial" w:cs="Arial"/>
                <w:sz w:val="20"/>
                <w:szCs w:val="20"/>
              </w:rPr>
              <w:t>gozdarstvo</w:t>
            </w:r>
            <w:proofErr w:type="spellEnd"/>
            <w:r w:rsidR="00260834" w:rsidRPr="00260834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260834" w:rsidRPr="00260834">
              <w:rPr>
                <w:rFonts w:ascii="Arial" w:hAnsi="Arial" w:cs="Arial"/>
                <w:sz w:val="20"/>
                <w:szCs w:val="20"/>
              </w:rPr>
              <w:t>prehrano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2DAFDD5" w14:textId="77777777" w:rsidR="00311444" w:rsidRDefault="00311444" w:rsidP="0031144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648DC5F" w14:textId="77777777" w:rsidR="00311444" w:rsidRPr="0091484C" w:rsidRDefault="00311444" w:rsidP="00311444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7.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311444" w:rsidRPr="0091484C" w14:paraId="2ABE5B5D" w14:textId="77777777" w:rsidTr="00FB6C29">
        <w:tc>
          <w:tcPr>
            <w:tcW w:w="0" w:type="auto"/>
            <w:tcMar>
              <w:top w:w="0" w:type="auto"/>
              <w:bottom w:w="0" w:type="auto"/>
            </w:tcMar>
          </w:tcPr>
          <w:p w14:paraId="443B1C6D" w14:textId="19C24725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Rok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30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prejema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pravilno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izstavljenega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  <w:r w:rsidR="00C009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pravilom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izstavil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račun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opravljeni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dobavi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inštalaciji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opreme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, v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kolikor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 bi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bilo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potrebno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 pa se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pogodbeni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stranki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dogovorita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, da se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izvedba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obračuna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dveh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delih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sicer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predplačilom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avansnem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računu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končnim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poplačilom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preostanka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vrednosti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. V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, da se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pogodbeni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stranki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dogovorita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predplačilo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to ne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sme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presegati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 40 %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celotne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00941">
              <w:rPr>
                <w:rFonts w:ascii="Arial" w:hAnsi="Arial" w:cs="Arial"/>
                <w:sz w:val="20"/>
                <w:szCs w:val="20"/>
              </w:rPr>
              <w:t>vrednosti</w:t>
            </w:r>
            <w:proofErr w:type="spellEnd"/>
            <w:r w:rsidR="00C0094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63C3C97D" w14:textId="77777777" w:rsidR="00311444" w:rsidRPr="0091484C" w:rsidRDefault="00311444" w:rsidP="0031144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III. POGODBENA CENA</w:t>
      </w:r>
    </w:p>
    <w:p w14:paraId="69159DEB" w14:textId="77777777" w:rsidR="00311444" w:rsidRPr="0091484C" w:rsidRDefault="00311444" w:rsidP="00311444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8.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311444" w:rsidRPr="0091484C" w14:paraId="35148078" w14:textId="77777777" w:rsidTr="00FB6C29">
        <w:tc>
          <w:tcPr>
            <w:tcW w:w="0" w:type="auto"/>
            <w:tcMar>
              <w:top w:w="0" w:type="auto"/>
              <w:bottom w:w="0" w:type="auto"/>
            </w:tcMar>
          </w:tcPr>
          <w:p w14:paraId="7D583495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cena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stroške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popuste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mogoče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povečati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nobeni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osnovi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kolikor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bi za to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obstajali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zakonsko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razlogi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Morebitne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podražitve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izteka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dokončanje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izročitev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primopredajo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ceno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nanjo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morejo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vplivati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BE62DC4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izstavi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elektronski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obliki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eRačun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spletnega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portala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UJPnet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Kot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uradni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šteje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datum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vnosa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sistem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UJPnet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87698F0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kolikor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zavrne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8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delovnih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prejema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šteje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potrjenega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8D5F5C5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pravilno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izstavljen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potrjen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poravnal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transakcijski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naveden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TRR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naveden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nakaže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naveden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podatkih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izvajalcu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3426473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Rok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začne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teči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naslednji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dan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uradnem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prejemu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Kot dan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izpolnitve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naročnikove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šteje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dan, ko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izroči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nalog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organizaciji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kateri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svoj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6E915CA0" w14:textId="77777777" w:rsidR="00311444" w:rsidRPr="0091484C" w:rsidRDefault="00311444" w:rsidP="0031144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IV. </w:t>
      </w:r>
      <w:r>
        <w:rPr>
          <w:rFonts w:ascii="Arial" w:hAnsi="Arial" w:cs="Arial"/>
          <w:b/>
          <w:bCs/>
          <w:sz w:val="20"/>
          <w:szCs w:val="20"/>
        </w:rPr>
        <w:t>ROK ZA IZVEDBO/DOBAVO</w:t>
      </w:r>
    </w:p>
    <w:p w14:paraId="599B4894" w14:textId="77777777" w:rsidR="00311444" w:rsidRPr="0091484C" w:rsidRDefault="00311444" w:rsidP="00311444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9.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311444" w:rsidRPr="0091484C" w14:paraId="7A66CEF0" w14:textId="77777777" w:rsidTr="00FB6C29">
        <w:tc>
          <w:tcPr>
            <w:tcW w:w="0" w:type="auto"/>
            <w:tcMar>
              <w:top w:w="0" w:type="auto"/>
              <w:bottom w:w="0" w:type="auto"/>
            </w:tcMar>
          </w:tcPr>
          <w:p w14:paraId="353C49AE" w14:textId="06B21E1C" w:rsidR="00311444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zavezuje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834">
              <w:rPr>
                <w:rFonts w:ascii="Arial" w:hAnsi="Arial" w:cs="Arial"/>
                <w:sz w:val="20"/>
                <w:szCs w:val="20"/>
              </w:rPr>
              <w:t>dobavil</w:t>
            </w:r>
            <w:proofErr w:type="spellEnd"/>
            <w:r w:rsidRPr="0026083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0834">
              <w:rPr>
                <w:rFonts w:ascii="Arial" w:hAnsi="Arial" w:cs="Arial"/>
                <w:sz w:val="20"/>
                <w:szCs w:val="20"/>
              </w:rPr>
              <w:t>najkasneje</w:t>
            </w:r>
            <w:proofErr w:type="spellEnd"/>
            <w:r w:rsidRPr="0026083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6422B" w:rsidRPr="00260834">
              <w:rPr>
                <w:rFonts w:ascii="Arial" w:hAnsi="Arial" w:cs="Arial"/>
                <w:sz w:val="20"/>
                <w:szCs w:val="20"/>
              </w:rPr>
              <w:t>d</w:t>
            </w:r>
            <w:r w:rsidR="00260834">
              <w:rPr>
                <w:rFonts w:ascii="Arial" w:hAnsi="Arial" w:cs="Arial"/>
                <w:sz w:val="20"/>
                <w:szCs w:val="20"/>
              </w:rPr>
              <w:t>o</w:t>
            </w:r>
            <w:r w:rsidR="0096422B" w:rsidRPr="00260834">
              <w:rPr>
                <w:rFonts w:ascii="Arial" w:hAnsi="Arial" w:cs="Arial"/>
                <w:sz w:val="20"/>
                <w:szCs w:val="20"/>
              </w:rPr>
              <w:t xml:space="preserve"> 26.</w:t>
            </w:r>
            <w:r w:rsidR="0026083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6422B" w:rsidRPr="00260834">
              <w:rPr>
                <w:rFonts w:ascii="Arial" w:hAnsi="Arial" w:cs="Arial"/>
                <w:sz w:val="20"/>
                <w:szCs w:val="20"/>
              </w:rPr>
              <w:t>6.</w:t>
            </w:r>
            <w:r w:rsidR="0026083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6422B" w:rsidRPr="00260834">
              <w:rPr>
                <w:rFonts w:ascii="Arial" w:hAnsi="Arial" w:cs="Arial"/>
                <w:sz w:val="20"/>
                <w:szCs w:val="20"/>
              </w:rPr>
              <w:t>2025.</w:t>
            </w:r>
          </w:p>
          <w:p w14:paraId="64E371F9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4602">
              <w:rPr>
                <w:rFonts w:ascii="Arial" w:hAnsi="Arial" w:cs="Arial"/>
                <w:sz w:val="20"/>
                <w:szCs w:val="20"/>
              </w:rPr>
              <w:t xml:space="preserve">Rok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izvedbe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dobave</w:t>
            </w:r>
            <w:proofErr w:type="spellEnd"/>
            <w:r w:rsidRPr="004B4602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4B4602">
              <w:rPr>
                <w:rFonts w:ascii="Arial" w:hAnsi="Arial" w:cs="Arial"/>
                <w:sz w:val="20"/>
                <w:szCs w:val="20"/>
              </w:rPr>
              <w:t>bistvena</w:t>
            </w:r>
            <w:proofErr w:type="spellEnd"/>
            <w:r w:rsidRP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4602">
              <w:rPr>
                <w:rFonts w:ascii="Arial" w:hAnsi="Arial" w:cs="Arial"/>
                <w:sz w:val="20"/>
                <w:szCs w:val="20"/>
              </w:rPr>
              <w:t>sestavina</w:t>
            </w:r>
            <w:proofErr w:type="spellEnd"/>
            <w:r w:rsidRP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4602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4602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4B460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4984E87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blaga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upošteva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Incoterms 2020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klavzula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DDP,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sedežu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kadar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izrecno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drugo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mesto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2094830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mora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navedenega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datuma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opraviti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preizkusom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doseganja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tehnično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tehnoloških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parametrov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funkcionalnega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delovanja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to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potrebno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9234DA7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kolikor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svojih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opravil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odškodninsko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odgovoren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neposredno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posredno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škodo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naslova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zamude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551DD422" w14:textId="77777777" w:rsidR="00311444" w:rsidRPr="0091484C" w:rsidRDefault="00311444" w:rsidP="0031144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V. PODIZVAJALCI</w:t>
      </w:r>
    </w:p>
    <w:p w14:paraId="745FFB6F" w14:textId="77777777" w:rsidR="00311444" w:rsidRPr="0091484C" w:rsidRDefault="00311444" w:rsidP="00311444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lastRenderedPageBreak/>
        <w:t xml:space="preserve">10.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658"/>
      </w:tblGrid>
      <w:tr w:rsidR="00311444" w:rsidRPr="0091484C" w14:paraId="782A2187" w14:textId="77777777" w:rsidTr="00FB6C29">
        <w:tc>
          <w:tcPr>
            <w:tcW w:w="0" w:type="auto"/>
            <w:tcMar>
              <w:top w:w="0" w:type="auto"/>
              <w:bottom w:w="0" w:type="auto"/>
            </w:tcMar>
          </w:tcPr>
          <w:p w14:paraId="213DBE6C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dela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izvedel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naslednjimi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</w:t>
            </w:r>
          </w:p>
          <w:tbl>
            <w:tblPr>
              <w:tblStyle w:val="TableGridPHPDOCX"/>
              <w:tblW w:w="8430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1870"/>
              <w:gridCol w:w="6560"/>
            </w:tblGrid>
            <w:tr w:rsidR="00311444" w:rsidRPr="0091484C" w14:paraId="0554E789" w14:textId="77777777" w:rsidTr="00FB6C29">
              <w:tc>
                <w:tcPr>
                  <w:tcW w:w="1870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D1D1D1"/>
                  <w:tcMar>
                    <w:top w:w="135" w:type="dxa"/>
                    <w:bottom w:w="135" w:type="dxa"/>
                  </w:tcMar>
                  <w:vAlign w:val="center"/>
                </w:tcPr>
                <w:p w14:paraId="58BEFAB1" w14:textId="77777777" w:rsidR="00311444" w:rsidRPr="0091484C" w:rsidRDefault="00311444" w:rsidP="00FB6C29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Podizvajalec</w:t>
                  </w:r>
                  <w:proofErr w:type="spellEnd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 xml:space="preserve"> 1 (</w:t>
                  </w:r>
                  <w:proofErr w:type="spellStart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firma</w:t>
                  </w:r>
                  <w:proofErr w:type="spellEnd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naslov</w:t>
                  </w:r>
                  <w:proofErr w:type="spellEnd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):</w:t>
                  </w:r>
                </w:p>
              </w:tc>
              <w:tc>
                <w:tcPr>
                  <w:tcW w:w="6560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31A440C1" w14:textId="77777777" w:rsidR="00311444" w:rsidRPr="0091484C" w:rsidRDefault="00311444" w:rsidP="00FB6C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11444" w:rsidRPr="0091484C" w14:paraId="458DC717" w14:textId="77777777" w:rsidTr="00FB6C29">
              <w:tc>
                <w:tcPr>
                  <w:tcW w:w="1870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D1D1D1"/>
                  <w:tcMar>
                    <w:top w:w="135" w:type="dxa"/>
                    <w:bottom w:w="135" w:type="dxa"/>
                  </w:tcMar>
                  <w:vAlign w:val="center"/>
                </w:tcPr>
                <w:p w14:paraId="254327D2" w14:textId="77777777" w:rsidR="00311444" w:rsidRPr="0091484C" w:rsidRDefault="00311444" w:rsidP="00FB6C29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VRSTA DEL (</w:t>
                  </w:r>
                  <w:proofErr w:type="spellStart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predmet</w:t>
                  </w:r>
                  <w:proofErr w:type="spellEnd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količina</w:t>
                  </w:r>
                  <w:proofErr w:type="spellEnd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):</w:t>
                  </w:r>
                </w:p>
              </w:tc>
              <w:tc>
                <w:tcPr>
                  <w:tcW w:w="6560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1C5B6DD8" w14:textId="77777777" w:rsidR="00311444" w:rsidRPr="0091484C" w:rsidRDefault="00311444" w:rsidP="00FB6C29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Opis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del, ki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jih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bo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izvedel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podizvajalec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:</w:t>
                  </w:r>
                </w:p>
                <w:p w14:paraId="7A91C70A" w14:textId="77777777" w:rsidR="00311444" w:rsidRPr="0091484C" w:rsidRDefault="00311444" w:rsidP="00FB6C29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%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končne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ponudbe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vrednosti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, ki jo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bo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izvedel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podizvajalec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: ____</w:t>
                  </w:r>
                </w:p>
              </w:tc>
            </w:tr>
          </w:tbl>
          <w:p w14:paraId="6B1B8BF4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i/>
                <w:iCs/>
                <w:sz w:val="20"/>
                <w:szCs w:val="20"/>
              </w:rPr>
              <w:t>Opomba</w:t>
            </w:r>
            <w:proofErr w:type="spellEnd"/>
            <w:r w:rsidRPr="0091484C">
              <w:rPr>
                <w:rFonts w:ascii="Arial" w:hAnsi="Arial" w:cs="Arial"/>
                <w:i/>
                <w:iCs/>
                <w:sz w:val="20"/>
                <w:szCs w:val="20"/>
              </w:rPr>
              <w:t>:</w:t>
            </w:r>
          </w:p>
          <w:p w14:paraId="1AD4FE3D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i/>
                <w:iCs/>
                <w:sz w:val="20"/>
                <w:szCs w:val="20"/>
              </w:rPr>
              <w:t>V KOLIKOR PONUDNIK NE NASTOPA S PODIZVAJALCI SE RAZDELEK IZBRIŠE</w:t>
            </w:r>
          </w:p>
        </w:tc>
      </w:tr>
    </w:tbl>
    <w:p w14:paraId="0355412A" w14:textId="77777777" w:rsidR="00311444" w:rsidRPr="0091484C" w:rsidRDefault="00311444" w:rsidP="00311444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11.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311444" w:rsidRPr="0091484C" w14:paraId="4F2F5DAE" w14:textId="77777777" w:rsidTr="00FB6C29">
        <w:tc>
          <w:tcPr>
            <w:tcW w:w="0" w:type="auto"/>
            <w:tcMar>
              <w:top w:w="0" w:type="auto"/>
              <w:bottom w:w="0" w:type="auto"/>
            </w:tcMar>
          </w:tcPr>
          <w:p w14:paraId="78B1AB51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kolikor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drugem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tretjem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94.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ZJN-3,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zahteva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neposredno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šteje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neposredno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zavezuje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glavnega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 </w:t>
            </w:r>
          </w:p>
          <w:p w14:paraId="53063212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kolikor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drugem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tretjem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94.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ZJN-3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zahteval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neposredna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šteje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, da: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8702"/>
            </w:tblGrid>
            <w:tr w:rsidR="00311444" w:rsidRPr="0091484C" w14:paraId="68D60D0B" w14:textId="77777777" w:rsidTr="00FB6C29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2FBBBFD2" w14:textId="77777777" w:rsidR="00311444" w:rsidRPr="0091484C" w:rsidRDefault="00311444" w:rsidP="00311444">
                  <w:pPr>
                    <w:numPr>
                      <w:ilvl w:val="0"/>
                      <w:numId w:val="17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glavni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izvajalec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s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podpisom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pogodbe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pooblašča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da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podlagi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potrjenega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računa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oziroma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situacije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s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strani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glavnega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izvajalca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neposredno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plačuje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podizvajalcu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,</w:t>
                  </w:r>
                </w:p>
                <w:p w14:paraId="50BAA89D" w14:textId="77777777" w:rsidR="00311444" w:rsidRPr="0091484C" w:rsidRDefault="00311444" w:rsidP="00311444">
                  <w:pPr>
                    <w:numPr>
                      <w:ilvl w:val="0"/>
                      <w:numId w:val="17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je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podizvajalec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dolžan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najkasneje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z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izstavitvijo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prvega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računa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predložiti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soglasje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podlagi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katerega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namesto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ponudnika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poravna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podizvajalčevo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terjatev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ponudnika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, </w:t>
                  </w:r>
                </w:p>
                <w:p w14:paraId="23E37A42" w14:textId="77777777" w:rsidR="00311444" w:rsidRPr="0091484C" w:rsidRDefault="00311444" w:rsidP="00311444">
                  <w:pPr>
                    <w:numPr>
                      <w:ilvl w:val="0"/>
                      <w:numId w:val="17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glavni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izvajalec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svojemu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računu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ali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situaciji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priložiti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račun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ali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situacijo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podizvajalca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ki ga je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predhodno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potrdil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76BF3B61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Zgolj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izpolnitvi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pogojev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predhodnega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obvezan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izvršiti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neposredno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 </w:t>
            </w:r>
          </w:p>
          <w:p w14:paraId="2155F705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izvedejo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enak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velja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izvajalcu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9F23B2D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mora med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izvajanjem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obvestiti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morebitnih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spremembah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informacij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2.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94.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ZJN-3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poslati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informacije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novih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namerava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naknadno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sicer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najkasneje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petih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dneh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spremembi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novih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mora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skupaj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obvestilom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posredovati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tudi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podatke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dokumente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druge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tretje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četrte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alineje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2.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94.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ZJN-3.</w:t>
            </w:r>
          </w:p>
          <w:p w14:paraId="5CD52EAC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zavrnil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vsakega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zanj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obstajajo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razlogi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izključitev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prvega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drugega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četrtega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75.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ZJN-3,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tretjega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75.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ZJN-3,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zavrne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vsakega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tudi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zanj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obstajajo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razlogi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izključitev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šestega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75.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ZJN-3.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zavrne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predlog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zamenjavo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novega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tudi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bi to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vplivalo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nemoteno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dokončanje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del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izpolnjuje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pogojev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postavil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dokumentaciji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zvezi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oddajo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morebitni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zavrnitvi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novega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obvestiti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najpozneje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desetih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dneh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prejema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predloga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96C6A1A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neposredno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mora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glavni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najpozneje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60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dneh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končnega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situacije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poslati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svojo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izjavo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izjavo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prejel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dobavljeno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blago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neposredno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lastRenderedPageBreak/>
              <w:t>povezano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predmetom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Nepredložitev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izjave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razlog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prekrškovnega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postopka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zoper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pred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Državno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revizijsko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komisijo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Poleg globe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sankcija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tudi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izločitev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postopkov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predpisano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obdobje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6729CE53" w14:textId="77777777" w:rsidR="00311444" w:rsidRPr="0091484C" w:rsidRDefault="00311444" w:rsidP="00311444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lastRenderedPageBreak/>
        <w:t xml:space="preserve">12.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311444" w:rsidRPr="0091484C" w14:paraId="4584738D" w14:textId="77777777" w:rsidTr="00FB6C29">
        <w:tc>
          <w:tcPr>
            <w:tcW w:w="0" w:type="auto"/>
            <w:tcMar>
              <w:top w:w="0" w:type="auto"/>
              <w:bottom w:w="0" w:type="auto"/>
            </w:tcMar>
          </w:tcPr>
          <w:p w14:paraId="49DD387E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zavezuje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poravnati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ceno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pravilno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blaga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drugih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podlagi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6CD1AA8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zavezuje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nemoteno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zagotovil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sodelovanje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oseb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stiku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izvajalcem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0551BDDF" w14:textId="77777777" w:rsidR="00311444" w:rsidRPr="0091484C" w:rsidRDefault="00311444" w:rsidP="0031144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VI. OBVEZNOSTI </w:t>
      </w:r>
      <w:r>
        <w:rPr>
          <w:rFonts w:ascii="Arial" w:hAnsi="Arial" w:cs="Arial"/>
          <w:b/>
          <w:bCs/>
          <w:sz w:val="20"/>
          <w:szCs w:val="20"/>
        </w:rPr>
        <w:t>IZVAJALCA</w:t>
      </w:r>
    </w:p>
    <w:p w14:paraId="2BEDB8BA" w14:textId="77777777" w:rsidR="00311444" w:rsidRPr="0091484C" w:rsidRDefault="00311444" w:rsidP="00311444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13.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311444" w:rsidRPr="0091484C" w14:paraId="1EB9F551" w14:textId="77777777" w:rsidTr="00FB6C29">
        <w:tc>
          <w:tcPr>
            <w:tcW w:w="0" w:type="auto"/>
            <w:tcMar>
              <w:top w:w="0" w:type="auto"/>
              <w:bottom w:w="0" w:type="auto"/>
            </w:tcMar>
          </w:tcPr>
          <w:p w14:paraId="59D4918F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obvezuje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: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8702"/>
            </w:tblGrid>
            <w:tr w:rsidR="00311444" w:rsidRPr="0091484C" w14:paraId="3EDB1D44" w14:textId="77777777" w:rsidTr="00FB6C29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4AE0FA8F" w14:textId="77777777" w:rsidR="00311444" w:rsidRPr="0091484C" w:rsidRDefault="00311444" w:rsidP="00311444">
                  <w:pPr>
                    <w:numPr>
                      <w:ilvl w:val="0"/>
                      <w:numId w:val="18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dobavil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tej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pogodbi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opravil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vestno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in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pravilih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stroke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ob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upoštevanju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določil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pogodbe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in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sestavnih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delov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pogodbe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veljavnih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predpisov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čemer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mora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skrbeti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da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bo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dobava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opravljena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ekonomično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okviru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določil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pogodbe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in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morebitnih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dodatnih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dogovorov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med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pogodbenima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strankama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;</w:t>
                  </w:r>
                </w:p>
                <w:p w14:paraId="33F91119" w14:textId="77777777" w:rsidR="00311444" w:rsidRPr="0091484C" w:rsidRDefault="00311444" w:rsidP="00311444">
                  <w:pPr>
                    <w:numPr>
                      <w:ilvl w:val="0"/>
                      <w:numId w:val="18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dobavo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izvedel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pogodbeno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določenih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rokih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  <w:p w14:paraId="7511BB0E" w14:textId="77777777" w:rsidR="00311444" w:rsidRPr="0091484C" w:rsidRDefault="00311444" w:rsidP="00311444">
                  <w:pPr>
                    <w:numPr>
                      <w:ilvl w:val="0"/>
                      <w:numId w:val="18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po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predhodnem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pozivu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posredoval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dodatne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informacije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o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poteku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napredovanja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del in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dobave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opreme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  <w:p w14:paraId="4441F329" w14:textId="77777777" w:rsidR="00311444" w:rsidRPr="0091484C" w:rsidRDefault="00311444" w:rsidP="00311444">
                  <w:pPr>
                    <w:numPr>
                      <w:ilvl w:val="0"/>
                      <w:numId w:val="18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pravočasno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opozoril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morebitne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ovire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izvedbi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predmeta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pogodbe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  <w:p w14:paraId="311A351A" w14:textId="77777777" w:rsidR="00311444" w:rsidRPr="0091484C" w:rsidRDefault="00311444" w:rsidP="00311444">
                  <w:pPr>
                    <w:numPr>
                      <w:ilvl w:val="0"/>
                      <w:numId w:val="18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ščitil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interese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  <w:p w14:paraId="5573EBAE" w14:textId="77777777" w:rsidR="00311444" w:rsidRPr="0091484C" w:rsidRDefault="00311444" w:rsidP="00311444">
                  <w:pPr>
                    <w:numPr>
                      <w:ilvl w:val="0"/>
                      <w:numId w:val="18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opravil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prvi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zagon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naprave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ki je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predmet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pogodbe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  <w:p w14:paraId="5B2545C1" w14:textId="77777777" w:rsidR="00311444" w:rsidRPr="0091484C" w:rsidRDefault="00311444" w:rsidP="00311444">
                  <w:pPr>
                    <w:numPr>
                      <w:ilvl w:val="0"/>
                      <w:numId w:val="18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predal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vsa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potrebna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znanja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za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rokovanje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s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predmetom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pogodbe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opravil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usposabljanje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skladno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s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podano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ponudbo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  <w:p w14:paraId="3FF1EB42" w14:textId="77777777" w:rsidR="00311444" w:rsidRPr="0091484C" w:rsidRDefault="00311444" w:rsidP="00311444">
                  <w:pPr>
                    <w:numPr>
                      <w:ilvl w:val="0"/>
                      <w:numId w:val="18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predal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navodila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za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uporabo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slovenskem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jeziku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76FE8ED2" w14:textId="77777777" w:rsidR="00311444" w:rsidRPr="0091484C" w:rsidRDefault="00311444" w:rsidP="00FB6C2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04F4F9" w14:textId="77777777" w:rsidR="00311444" w:rsidRPr="0091484C" w:rsidRDefault="00311444" w:rsidP="0031144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VII. SKRBNIKI POGODBE</w:t>
      </w:r>
    </w:p>
    <w:p w14:paraId="5C36D869" w14:textId="77777777" w:rsidR="00311444" w:rsidRPr="0091484C" w:rsidRDefault="00311444" w:rsidP="00311444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14.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311444" w:rsidRPr="0091484C" w14:paraId="5A384285" w14:textId="77777777" w:rsidTr="00FB6C29">
        <w:tc>
          <w:tcPr>
            <w:tcW w:w="0" w:type="auto"/>
            <w:tcMar>
              <w:top w:w="0" w:type="auto"/>
              <w:bottom w:w="0" w:type="auto"/>
            </w:tcMar>
          </w:tcPr>
          <w:p w14:paraId="410079C9" w14:textId="7A39C01B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Skrbnik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>pogodbe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>strani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>naročnika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>dr.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Andreja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>Vanzo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14:paraId="4A4CEE75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Predstavnik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pooblaščen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zastopa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vprašanjih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nanašajo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dobavo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dogovorjeno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14:paraId="0464E190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Pooblaščeni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predstavnik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_______________</w:t>
            </w:r>
          </w:p>
          <w:p w14:paraId="2D2E09BC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Pooblaščeni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predstavnik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pooblaščen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zastopa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vprašanjih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nanašajo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izvedbo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pogodbenih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</w:tc>
      </w:tr>
    </w:tbl>
    <w:p w14:paraId="3B5CBE43" w14:textId="77777777" w:rsidR="00311444" w:rsidRPr="0091484C" w:rsidRDefault="00311444" w:rsidP="0031144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VIII. POGODBENA KAZEN</w:t>
      </w:r>
    </w:p>
    <w:p w14:paraId="6FFBD0ED" w14:textId="77777777" w:rsidR="00311444" w:rsidRPr="0091484C" w:rsidRDefault="00311444" w:rsidP="00311444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15.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311444" w:rsidRPr="0091484C" w14:paraId="4981E6CB" w14:textId="77777777" w:rsidTr="00FB6C29">
        <w:tc>
          <w:tcPr>
            <w:tcW w:w="0" w:type="auto"/>
            <w:tcMar>
              <w:top w:w="0" w:type="auto"/>
              <w:bottom w:w="0" w:type="auto"/>
            </w:tcMar>
          </w:tcPr>
          <w:p w14:paraId="2A8B03F8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svoji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krivdi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drži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dogovorjenih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sme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zamude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zahtevati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kazni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višini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1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odstotka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od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DDV,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vendar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skupaj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več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10%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celotne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223FBEA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kazen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obračuna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9840A0A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lastRenderedPageBreak/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zamude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povzročena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škoda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presega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kazni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pravico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povrnitve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škode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zneskom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kazni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Povračilo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tako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nastale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škode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uveljavljal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splošnih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načelih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odškodninske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odgovornosti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neodvisno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uveljavljanja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kazni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177FC653" w14:textId="77777777" w:rsidR="00311444" w:rsidRPr="0091484C" w:rsidRDefault="00311444" w:rsidP="0031144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lastRenderedPageBreak/>
        <w:t>IX. PREVZEM</w:t>
      </w:r>
    </w:p>
    <w:p w14:paraId="1BE82A0F" w14:textId="77777777" w:rsidR="00311444" w:rsidRPr="0091484C" w:rsidRDefault="00311444" w:rsidP="00311444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16.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311444" w:rsidRPr="0091484C" w14:paraId="765C7DD8" w14:textId="77777777" w:rsidTr="00FB6C29">
        <w:tc>
          <w:tcPr>
            <w:tcW w:w="0" w:type="auto"/>
            <w:tcMar>
              <w:top w:w="0" w:type="auto"/>
              <w:bottom w:w="0" w:type="auto"/>
            </w:tcMar>
          </w:tcPr>
          <w:p w14:paraId="34A23500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uspešni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izvedbi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zagonu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preizkusu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doseganja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tehnično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tehnoloških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parametrov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funkcionalnega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delovanja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kadar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to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opravita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primopredajo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del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dobavljene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vgrajene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opreme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sestavita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pisni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zapisnik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DD819A4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podlagi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podpisanega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končnega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primopredajnega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zapisnika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potrjenega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strani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predstavnikov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strank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izstavi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izvedena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dela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dobavljeno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nameščeno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delujočo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opremo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5554BC6E" w14:textId="77777777" w:rsidR="00311444" w:rsidRPr="0091484C" w:rsidRDefault="00311444" w:rsidP="0031144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X. ODPRAVA NAPAK IN GARANCIJSKA DOBA</w:t>
      </w:r>
    </w:p>
    <w:p w14:paraId="2ECDB6A2" w14:textId="77777777" w:rsidR="00311444" w:rsidRPr="0091484C" w:rsidRDefault="00311444" w:rsidP="00311444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17.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311444" w:rsidRPr="0091484C" w14:paraId="656AF013" w14:textId="77777777" w:rsidTr="00FB6C29">
        <w:tc>
          <w:tcPr>
            <w:tcW w:w="0" w:type="auto"/>
            <w:tcMar>
              <w:top w:w="0" w:type="auto"/>
              <w:bottom w:w="0" w:type="auto"/>
            </w:tcMar>
          </w:tcPr>
          <w:p w14:paraId="24E42332" w14:textId="616A7F1E" w:rsidR="00311444" w:rsidRPr="007D7602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Garancijska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>doba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>po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>tej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>pogodbi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r w:rsidR="00C00941">
              <w:rPr>
                <w:rFonts w:ascii="Arial" w:hAnsi="Arial" w:cs="Arial"/>
                <w:sz w:val="20"/>
                <w:szCs w:val="20"/>
                <w:lang w:val="de-DE"/>
              </w:rPr>
              <w:t>12</w:t>
            </w:r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>mesecev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>od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>inštalacije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>sistema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naročniku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14:paraId="5F26ED6F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Garancijski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roki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začnejo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teči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dnem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uspešne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pisne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primopredaje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izvedenih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del-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inštaliranja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predane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opreme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14:paraId="736FA4F8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Garancija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vezana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normalne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uporabe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primerno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strokovno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vzdrževanje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14:paraId="1D18C2A5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dolžan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glede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proces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ugotovitve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odprave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napake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zagotoviti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funkcionalnost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opreme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izvedenih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del</w:t>
            </w:r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14:paraId="59EFF3DB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napaka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bistvena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vpliva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povzročena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krivdi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njegovih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kooperantov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je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dolžan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nadomestiti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nastalo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škodo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</w:tc>
      </w:tr>
    </w:tbl>
    <w:p w14:paraId="5288E8BC" w14:textId="77777777" w:rsidR="00311444" w:rsidRPr="0091484C" w:rsidRDefault="00311444" w:rsidP="00311444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18.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311444" w:rsidRPr="0091484C" w14:paraId="2E532B56" w14:textId="77777777" w:rsidTr="00FB6C29">
        <w:tc>
          <w:tcPr>
            <w:tcW w:w="0" w:type="auto"/>
            <w:tcMar>
              <w:top w:w="0" w:type="auto"/>
              <w:bottom w:w="0" w:type="auto"/>
            </w:tcMar>
          </w:tcPr>
          <w:p w14:paraId="69555A59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izvedena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dela in</w:t>
            </w:r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dobavljeno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opremo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1484C">
              <w:rPr>
                <w:rFonts w:ascii="Arial" w:hAnsi="Arial" w:cs="Arial"/>
                <w:sz w:val="20"/>
                <w:szCs w:val="20"/>
              </w:rPr>
              <w:t xml:space="preserve">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okviru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garancijske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okviru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svoje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izvedel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A77F14F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dogovorjenem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se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dogovori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poveril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drugemu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izvajalcu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stroške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strokovnjak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nadomestno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dobavo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zaračuna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breme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3 %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pribitek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celotno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izvedbe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kritje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svojih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manipulativnih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stroškov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kolikor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r w:rsidRPr="0091484C">
              <w:rPr>
                <w:rFonts w:ascii="Arial" w:hAnsi="Arial" w:cs="Arial"/>
                <w:sz w:val="20"/>
                <w:szCs w:val="20"/>
              </w:rPr>
              <w:t>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stroškov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pokril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stroškov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unovči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zavarovanje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garancijskem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6712989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zamenjane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dele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garancijski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prične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teči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garancijski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dnem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zamenjave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47B24F6B" w14:textId="77777777" w:rsidR="00311444" w:rsidRPr="0091484C" w:rsidRDefault="00311444" w:rsidP="00311444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19.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7143"/>
      </w:tblGrid>
      <w:tr w:rsidR="00311444" w:rsidRPr="00232A1B" w14:paraId="1F0972D8" w14:textId="77777777" w:rsidTr="00FB6C29">
        <w:tc>
          <w:tcPr>
            <w:tcW w:w="0" w:type="auto"/>
            <w:tcMar>
              <w:top w:w="0" w:type="auto"/>
              <w:bottom w:w="0" w:type="auto"/>
            </w:tcMar>
          </w:tcPr>
          <w:p w14:paraId="1E9D9929" w14:textId="77777777" w:rsidR="00311444" w:rsidRPr="00232A1B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32A1B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</w:rPr>
              <w:t xml:space="preserve"> mora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</w:rPr>
              <w:t>zagotavljati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</w:rPr>
              <w:t>rezervne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</w:rPr>
              <w:t xml:space="preserve"> dele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</w:rPr>
              <w:t>še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</w:rPr>
              <w:t>najmanj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</w:rPr>
              <w:t xml:space="preserve"> 7 let od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</w:rPr>
              <w:t>poteka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</w:rPr>
              <w:t>garancije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48877DBE" w14:textId="77777777" w:rsidR="00311444" w:rsidRPr="0091484C" w:rsidRDefault="00311444" w:rsidP="00311444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20.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810"/>
      </w:tblGrid>
      <w:tr w:rsidR="00311444" w:rsidRPr="0091484C" w14:paraId="58DE7542" w14:textId="77777777" w:rsidTr="00FB6C29">
        <w:tc>
          <w:tcPr>
            <w:tcW w:w="0" w:type="auto"/>
            <w:tcMar>
              <w:top w:w="0" w:type="auto"/>
              <w:bottom w:w="0" w:type="auto"/>
            </w:tcMar>
          </w:tcPr>
          <w:p w14:paraId="10EFC17C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lastRenderedPageBreak/>
              <w:t>Morebitne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skrite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obravnavajo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zakona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ureja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obligacijska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razmerja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69453C31" w14:textId="77777777" w:rsidR="00311444" w:rsidRPr="0091484C" w:rsidRDefault="00311444" w:rsidP="00311444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21.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311444" w:rsidRPr="0091484C" w14:paraId="7CA87F71" w14:textId="77777777" w:rsidTr="00FB6C29">
        <w:tc>
          <w:tcPr>
            <w:tcW w:w="0" w:type="auto"/>
            <w:tcMar>
              <w:top w:w="0" w:type="auto"/>
              <w:bottom w:w="0" w:type="auto"/>
            </w:tcMar>
          </w:tcPr>
          <w:p w14:paraId="20230E20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>ZAVAROVANJE ZA DOBRO IZVEDBO</w:t>
            </w:r>
          </w:p>
          <w:p w14:paraId="7BE1B1CC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Instrument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 _____________</w:t>
            </w:r>
          </w:p>
          <w:p w14:paraId="1C6EC696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Višina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 _____________</w:t>
            </w:r>
          </w:p>
          <w:p w14:paraId="60C53C7C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Čas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veljavnosti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 _____________</w:t>
            </w:r>
          </w:p>
          <w:p w14:paraId="09AE52A4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mora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najpozneje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desetih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dneh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sklenitve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veljavnost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izročiti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dobro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nasprotnem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odstopi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FA51F23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dobro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unovči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kršitev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vezanih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čemer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zvezi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višino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unovčitve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upošteva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obseg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kršitve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672E0A75" w14:textId="77777777" w:rsidR="00311444" w:rsidRPr="0091484C" w:rsidRDefault="00311444" w:rsidP="00311444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22.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311444" w:rsidRPr="0091484C" w14:paraId="1F1E3AD5" w14:textId="77777777" w:rsidTr="00FB6C29">
        <w:tc>
          <w:tcPr>
            <w:tcW w:w="0" w:type="auto"/>
            <w:tcMar>
              <w:top w:w="0" w:type="auto"/>
              <w:bottom w:w="0" w:type="auto"/>
            </w:tcMar>
          </w:tcPr>
          <w:p w14:paraId="6C5426CF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>ZAVAROVANJE ZA ODPRAVO NAPAK</w:t>
            </w:r>
          </w:p>
          <w:p w14:paraId="7361BA26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Instrument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 _____________</w:t>
            </w:r>
          </w:p>
          <w:p w14:paraId="072F33D4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Višina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 _____________</w:t>
            </w:r>
          </w:p>
          <w:p w14:paraId="38E3EE69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Čas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veljavnosti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 _____________</w:t>
            </w:r>
          </w:p>
          <w:p w14:paraId="1B3DF3EF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dolžan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primopredaji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del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predložiti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garancijskem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sicer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štelo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javno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uspešno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unovči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garancijo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dobro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2C3DDBC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unovči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kršitev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vezanih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garancijski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čemer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zvezi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višino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unovčitve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upošteva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obseg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kršitve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65C3C66F" w14:textId="77777777" w:rsidR="00311444" w:rsidRPr="0091484C" w:rsidRDefault="00311444" w:rsidP="0031144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XI. ODSTOP OD POGODBE</w:t>
      </w:r>
    </w:p>
    <w:p w14:paraId="22A06DFD" w14:textId="77777777" w:rsidR="00311444" w:rsidRPr="0091484C" w:rsidRDefault="00311444" w:rsidP="00311444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23.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311444" w:rsidRPr="0091484C" w14:paraId="742B5EBD" w14:textId="77777777" w:rsidTr="00FB6C29">
        <w:tc>
          <w:tcPr>
            <w:tcW w:w="0" w:type="auto"/>
            <w:tcMar>
              <w:top w:w="0" w:type="auto"/>
              <w:bottom w:w="0" w:type="auto"/>
            </w:tcMar>
          </w:tcPr>
          <w:p w14:paraId="7FA83855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pride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prekinitve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del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razdrtja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krivdi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strank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nastale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stroške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tista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stranka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povzročila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prekinitev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dela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razdrtje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3860245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pravico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odstopiti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kadarkoli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brez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posledic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8702"/>
            </w:tblGrid>
            <w:tr w:rsidR="00311444" w:rsidRPr="0091484C" w14:paraId="0C4CC8E2" w14:textId="77777777" w:rsidTr="00FB6C29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771218C2" w14:textId="77777777" w:rsidR="00311444" w:rsidRPr="00232A1B" w:rsidRDefault="00311444" w:rsidP="00311444">
                  <w:pPr>
                    <w:numPr>
                      <w:ilvl w:val="0"/>
                      <w:numId w:val="19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pride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izvajalec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takšno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finančno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situacijo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ki bi mu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onemogočila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izvedbo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pogodbenih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obveznosti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78C34A0F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Med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veljavnostjo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glede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zakona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ureja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obligacijska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razmerja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odstopi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naslednjih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okoliščinah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8702"/>
            </w:tblGrid>
            <w:tr w:rsidR="00311444" w:rsidRPr="0091484C" w14:paraId="2F29A55C" w14:textId="77777777" w:rsidTr="00FB6C29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76FD17FC" w14:textId="77777777" w:rsidR="00311444" w:rsidRPr="0091484C" w:rsidRDefault="00311444" w:rsidP="00311444">
                  <w:pPr>
                    <w:numPr>
                      <w:ilvl w:val="0"/>
                      <w:numId w:val="20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javno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naročilo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je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bilo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bistveno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spremenjeno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kar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terja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nov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postopek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javnega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naročanja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  <w:p w14:paraId="668E062C" w14:textId="77777777" w:rsidR="00311444" w:rsidRPr="0091484C" w:rsidRDefault="00311444" w:rsidP="00311444">
                  <w:pPr>
                    <w:numPr>
                      <w:ilvl w:val="0"/>
                      <w:numId w:val="20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času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oddaje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javnega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naročila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je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bil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izvajalec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enem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od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položajev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zaradi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katerega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bi ga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moral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izključiti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postopka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javnega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naročanja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pa s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tem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dejstvom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bil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seznanjen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postopku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javnega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naročanja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  <w:p w14:paraId="718FA7EA" w14:textId="77777777" w:rsidR="00311444" w:rsidRPr="0091484C" w:rsidRDefault="00311444" w:rsidP="00311444">
                  <w:pPr>
                    <w:numPr>
                      <w:ilvl w:val="0"/>
                      <w:numId w:val="20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zaradi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hudih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kršitev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obveznosti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PEU, PDEU in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zakona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ki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je po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postopku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skladu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z 258.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členom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PDEU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ugotovilo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Sodišče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Evropske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unije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javno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naročilo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ne bi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smelo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biti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oddano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izvajalcu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6BB97CE2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lastRenderedPageBreak/>
              <w:t>Odstop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učinkuje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dnem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prejme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izjavo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odstopu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5F8C85D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istočasno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odstopom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pričel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postopki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unovčenje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dobro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3EDE7963" w14:textId="77777777" w:rsidR="00311444" w:rsidRPr="0091484C" w:rsidRDefault="00311444" w:rsidP="00311444">
      <w:pPr>
        <w:spacing w:before="225" w:after="225"/>
        <w:jc w:val="both"/>
        <w:rPr>
          <w:rFonts w:ascii="Arial" w:hAnsi="Arial" w:cs="Arial"/>
          <w:sz w:val="20"/>
          <w:szCs w:val="20"/>
          <w:lang w:val="de-DE"/>
        </w:rPr>
      </w:pPr>
      <w:r w:rsidRPr="0091484C">
        <w:rPr>
          <w:rFonts w:ascii="Arial" w:hAnsi="Arial" w:cs="Arial"/>
          <w:b/>
          <w:bCs/>
          <w:sz w:val="20"/>
          <w:szCs w:val="20"/>
          <w:lang w:val="de-DE"/>
        </w:rPr>
        <w:lastRenderedPageBreak/>
        <w:t>XII. PROTIKORUPCIJSKA KLAVZULA IN RAZVEZNI POGOJ</w:t>
      </w:r>
    </w:p>
    <w:p w14:paraId="77E3A733" w14:textId="77777777" w:rsidR="00311444" w:rsidRPr="0091484C" w:rsidRDefault="00311444" w:rsidP="00311444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24.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311444" w:rsidRPr="0091484C" w14:paraId="2DC28BEF" w14:textId="77777777" w:rsidTr="00FB6C29">
        <w:tc>
          <w:tcPr>
            <w:tcW w:w="0" w:type="auto"/>
            <w:tcMar>
              <w:top w:w="0" w:type="auto"/>
              <w:bottom w:w="0" w:type="auto"/>
            </w:tcMar>
          </w:tcPr>
          <w:p w14:paraId="7392405E" w14:textId="77777777" w:rsidR="00311444" w:rsidRPr="0091484C" w:rsidRDefault="00311444" w:rsidP="00FB6C29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proofErr w:type="spellStart"/>
            <w:r w:rsidRPr="0091484C">
              <w:rPr>
                <w:rFonts w:ascii="Arial" w:eastAsia="Times New Roman" w:hAnsi="Arial" w:cs="Arial"/>
                <w:b/>
                <w:sz w:val="20"/>
                <w:szCs w:val="20"/>
              </w:rPr>
              <w:t>Protikorupcijska</w:t>
            </w:r>
            <w:proofErr w:type="spellEnd"/>
            <w:r w:rsidRPr="0091484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klavzula</w:t>
            </w:r>
            <w:proofErr w:type="spellEnd"/>
          </w:p>
          <w:p w14:paraId="4CBC4544" w14:textId="77777777" w:rsidR="00311444" w:rsidRPr="0091484C" w:rsidRDefault="00311444" w:rsidP="00FB6C29">
            <w:pPr>
              <w:pStyle w:val="NoSpacing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6DBA29ED" w14:textId="77777777" w:rsidR="00311444" w:rsidRPr="0091484C" w:rsidRDefault="00311444" w:rsidP="00FB6C29">
            <w:pPr>
              <w:pStyle w:val="NoSpacing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Pogodba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pri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kateri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kdo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v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imenu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račun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druge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pogodbene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stranke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predstavniku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posredniku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naročnika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obljubi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ponudi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da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kakšno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nedovoljeno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korist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za: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pridobitev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posla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za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sklenitev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posla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pod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ugodnejšimi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pogoji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za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opustitev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dolžnega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nadzora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nad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izvajanjem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pogodbenih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obveznosti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za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drugo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ravnanje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opustitev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, s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katerim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je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naročniku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povzročena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škoda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je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omogočena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pridobitev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nedovoljene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koristi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predstavniku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organa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posredniku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naročnika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drugi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pogodbeni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stranki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njenemu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predstavniku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zastopniku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posredniku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je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nična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.</w:t>
            </w:r>
          </w:p>
          <w:p w14:paraId="19E75C57" w14:textId="77777777" w:rsidR="00311444" w:rsidRPr="0091484C" w:rsidRDefault="00311444" w:rsidP="00FB6C29">
            <w:pPr>
              <w:pStyle w:val="NoSpacing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</w:p>
          <w:p w14:paraId="5BCE372B" w14:textId="77777777" w:rsidR="00311444" w:rsidRPr="0091484C" w:rsidRDefault="00311444" w:rsidP="00FB6C29">
            <w:pPr>
              <w:pStyle w:val="NoSpacing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91484C">
              <w:rPr>
                <w:rFonts w:ascii="Arial" w:eastAsia="Calibri" w:hAnsi="Arial" w:cs="Arial"/>
                <w:b/>
                <w:bCs/>
                <w:sz w:val="20"/>
                <w:szCs w:val="20"/>
                <w:lang w:eastAsia="sl-SI"/>
              </w:rPr>
              <w:t>25. člen</w:t>
            </w:r>
          </w:p>
          <w:p w14:paraId="112743FE" w14:textId="77777777" w:rsidR="00311444" w:rsidRPr="0091484C" w:rsidRDefault="00311444" w:rsidP="00FB6C29">
            <w:pPr>
              <w:pStyle w:val="NoSpacing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1484C">
              <w:rPr>
                <w:rFonts w:ascii="Arial" w:eastAsia="Calibri" w:hAnsi="Arial" w:cs="Arial"/>
                <w:b/>
                <w:sz w:val="20"/>
                <w:szCs w:val="20"/>
              </w:rPr>
              <w:t>Razvezni pogoj</w:t>
            </w:r>
          </w:p>
          <w:p w14:paraId="2A6812CF" w14:textId="77777777" w:rsidR="00311444" w:rsidRPr="007D7A8D" w:rsidRDefault="00311444" w:rsidP="00FB6C29">
            <w:pPr>
              <w:spacing w:before="225" w:after="225"/>
              <w:jc w:val="both"/>
              <w:rPr>
                <w:sz w:val="20"/>
                <w:szCs w:val="20"/>
              </w:rPr>
            </w:pP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preneha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veljati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seznanjen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sodišče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pravnomočno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odločitvijo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ugotovilo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kršitev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obveznosti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drugega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odstavka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3. 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člena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ZJN-3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strani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o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izvedbi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javnega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naročila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njegovega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seznanjen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pristojni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državni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organ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izvajalcu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njegovem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času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izvajanja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ugotovil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najmanj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kršitvi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zvezi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plačilom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delo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delovnim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časom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počitki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opravljanjem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dela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podlagi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civilnega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prava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kljub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obstoju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elementov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delovnega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razmerja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zvezi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zaposlovanjem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črno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in za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kateri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mu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bila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pravnomočno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odločitvijo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več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pravnomočnimi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odločitvami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izrečena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globa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prekršek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75A65721" w14:textId="77777777" w:rsidR="00311444" w:rsidRPr="007D7A8D" w:rsidRDefault="00311444" w:rsidP="00FB6C29">
            <w:pPr>
              <w:spacing w:before="225" w:after="225"/>
              <w:jc w:val="both"/>
              <w:rPr>
                <w:sz w:val="20"/>
                <w:szCs w:val="20"/>
              </w:rPr>
            </w:pPr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primeru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seznanitve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kršitvijo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mora ta o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tem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obvestiti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desetih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dneh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Izvajalec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lahko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roku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ki ga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določi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ki pa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sme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biti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daljši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kot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15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predloži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dokaze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sprejel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zadostne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ukrepe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katerimi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lahko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dokaže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svojo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zanesljivost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kljub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obstoju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kršitev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obstaja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kršitev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lahko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izvajalec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istem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roku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predloži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dokaze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podizvajalec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sprejel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zadostne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ukrepe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katerimi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lahko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dokaže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svojo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zanesljivost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kljub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obstoju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kršitev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izvajalec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predložil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dokazov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jih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je, pa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oceni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ukrepi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zadoščajo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lahko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izvajalec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zamenja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roku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ki ga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določi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in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sme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biti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daljši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od 15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skladu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94.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členom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ZJN-3,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sam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prevzame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del, ki ga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oddal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podizvajanje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temu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ta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zamenjava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prevzem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pomeni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bistvene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spremembe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izvajalec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predložil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dokazov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zase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jih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je, pa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oceni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ukrepi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zadoščajo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izvajalec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prevzame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del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sam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predlaga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novega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skladu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94.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členom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tega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zakona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pravočasno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predlaganega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novega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zavrne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se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razvezni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pogoj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uresniči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pod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pogojem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je od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seznanitve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kršitvijo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in do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izteka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veljavnosti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še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najmanj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šest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mesecev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. Ne glede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prejšnji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stavek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izvedbo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javnega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naročila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gradnje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razveže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bi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razveza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povzročila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nesorazmerne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stroške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bistvene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težave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nemoteni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izvedbi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gradnje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nesorazmerno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časovno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zamudo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in pod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pogojem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najkasneje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20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dneh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seznanitve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kršitvijo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obvesti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se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razveže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09697538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primeru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izpolnitve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razveznega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pogoja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šteje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razvezana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dnem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sklenitve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nove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o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izvedbi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javnega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naročila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pa mora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nov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postopek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oddaje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javnega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naročila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začeti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nemudoma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vendar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najkasneje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60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dneh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seznanitve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kršitvijo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tem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roku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začne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novega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postopka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javnega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naročila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se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šteje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razvezana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šestdeseti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dan od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seznanitve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kršitvijo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</w:tbl>
    <w:p w14:paraId="1B7F1835" w14:textId="77777777" w:rsidR="00311444" w:rsidRPr="0091484C" w:rsidRDefault="00311444" w:rsidP="0031144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lastRenderedPageBreak/>
        <w:t>XIII. REVIZIJSKA SLED</w:t>
      </w:r>
    </w:p>
    <w:p w14:paraId="75D06E8F" w14:textId="77777777" w:rsidR="00311444" w:rsidRPr="0091484C" w:rsidRDefault="00311444" w:rsidP="00311444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26.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311444" w:rsidRPr="0091484C" w14:paraId="448755DC" w14:textId="77777777" w:rsidTr="00FB6C29">
        <w:tc>
          <w:tcPr>
            <w:tcW w:w="0" w:type="auto"/>
            <w:tcMar>
              <w:top w:w="0" w:type="auto"/>
              <w:bottom w:w="0" w:type="auto"/>
            </w:tcMar>
          </w:tcPr>
          <w:p w14:paraId="582E64D3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dokumentacija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povezana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projekta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mora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hranjena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zagotavlja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revizijsko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sled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blaga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6DEDCAE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dokumentacijo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povezano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dolžan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hraniti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veljavno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zakonodajo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najmanj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10 let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izpolnitvi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potrebe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naknadnih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preverjanj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Dokumentacija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podlaga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spremljanje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nadzor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EC4B383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Revizijska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sled mora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omogočati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predstavitev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časovnega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zaporedja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dogodkov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povezanih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posamezne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aktivnosti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poslovnih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dogodkov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shranjenih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računovodskih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drugih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evidencah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Revizijska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sled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skupek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informacij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potrebne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predstavi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zgodovinski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zapis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pomembnejših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dogodkih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aktivnostih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povezanih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shranjenimi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podatki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informacijami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sistemi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zbiranje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obdelovanje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arhiviranje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podatkov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B277A30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Informacije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revizijska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sled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takšne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dokazujejo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nespornost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shranjene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informacije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Njihov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nastanek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hramba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morata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zagotavljati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njihovo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nespornost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uporabnost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času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hranjenja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informacij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16F5AB45" w14:textId="77777777" w:rsidR="00311444" w:rsidRPr="0091484C" w:rsidRDefault="00311444" w:rsidP="0031144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XIV. REŠEVANJE SPOROV</w:t>
      </w:r>
    </w:p>
    <w:p w14:paraId="69B84171" w14:textId="77777777" w:rsidR="00311444" w:rsidRPr="0091484C" w:rsidRDefault="00311444" w:rsidP="00311444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27.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311444" w:rsidRPr="0091484C" w14:paraId="6D8BBD21" w14:textId="77777777" w:rsidTr="00FB6C29">
        <w:tc>
          <w:tcPr>
            <w:tcW w:w="0" w:type="auto"/>
            <w:tcMar>
              <w:top w:w="0" w:type="auto"/>
              <w:bottom w:w="0" w:type="auto"/>
            </w:tcMar>
          </w:tcPr>
          <w:p w14:paraId="5CB381E9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Morebitne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spore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zvezi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izvajanjem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bosta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stranki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skušali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rešiti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sporazumno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spornega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vprašanja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možno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rešiti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sporazumno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vsaka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stranka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sproži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stvarno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pristojnem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sodišču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sedežu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24E39400" w14:textId="77777777" w:rsidR="00311444" w:rsidRPr="0091484C" w:rsidRDefault="00311444" w:rsidP="00311444">
      <w:pPr>
        <w:tabs>
          <w:tab w:val="left" w:pos="5492"/>
        </w:tabs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XV. KONČNE DOLOČBE</w:t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49B184F6" w14:textId="77777777" w:rsidR="00311444" w:rsidRPr="0091484C" w:rsidRDefault="00311444" w:rsidP="00311444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28.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311444" w:rsidRPr="0091484C" w14:paraId="6F32457A" w14:textId="77777777" w:rsidTr="00FB6C29">
        <w:tc>
          <w:tcPr>
            <w:tcW w:w="0" w:type="auto"/>
            <w:tcMar>
              <w:top w:w="0" w:type="auto"/>
              <w:bottom w:w="0" w:type="auto"/>
            </w:tcMar>
          </w:tcPr>
          <w:p w14:paraId="3A46BDB7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katerakoli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postane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neveljavna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to 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vpliva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ostale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Neveljavna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nadomesti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veljavno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mora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čim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bolj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ustrezati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namenu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ga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zasledovala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neveljavna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6E8E1FB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pride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statusne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spremembe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stranke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sporazuma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pridobi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status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stranke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subjekt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le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soglaša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univerzalnega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nasledstva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Enako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velja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tudi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stečaja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prisilne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poravnave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6A05DB7" w14:textId="77777777" w:rsidR="00311444" w:rsidRPr="0091484C" w:rsidRDefault="00311444" w:rsidP="00311444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29.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311444" w:rsidRPr="0091484C" w14:paraId="25AC8056" w14:textId="77777777" w:rsidTr="00FB6C29">
        <w:tc>
          <w:tcPr>
            <w:tcW w:w="0" w:type="auto"/>
            <w:tcMar>
              <w:top w:w="0" w:type="auto"/>
              <w:bottom w:w="0" w:type="auto"/>
            </w:tcMar>
          </w:tcPr>
          <w:p w14:paraId="01383430" w14:textId="77777777" w:rsidR="00311444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sestavljena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podpisana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štirih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(4)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enakih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izvodih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od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katerih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r w:rsidRPr="0091484C">
              <w:rPr>
                <w:rFonts w:ascii="Arial" w:hAnsi="Arial" w:cs="Arial"/>
                <w:sz w:val="20"/>
                <w:szCs w:val="20"/>
              </w:rPr>
              <w:t>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prejme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(2)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izvoda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(2)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izvoda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436CEE8" w14:textId="77777777" w:rsidR="00311444" w:rsidRPr="0091484C" w:rsidRDefault="00311444" w:rsidP="00FB6C29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Pogodba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sklenjena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ko jo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podpišeta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obe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pogodbeni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stranki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velja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pod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odložnim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pogojem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predložitve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zavarovanja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za dobro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C94B60B" w14:textId="68EC7111" w:rsidR="00311444" w:rsidRPr="00335256" w:rsidRDefault="00311444" w:rsidP="00335256">
      <w:pPr>
        <w:spacing w:before="97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sz w:val="20"/>
          <w:szCs w:val="20"/>
        </w:rPr>
        <w:lastRenderedPageBreak/>
        <w:t>V/</w:t>
      </w:r>
      <w:proofErr w:type="spellStart"/>
      <w:r w:rsidRPr="0091484C">
        <w:rPr>
          <w:rFonts w:ascii="Arial" w:hAnsi="Arial" w:cs="Arial"/>
          <w:sz w:val="20"/>
          <w:szCs w:val="20"/>
        </w:rPr>
        <w:t>na</w:t>
      </w:r>
      <w:proofErr w:type="spellEnd"/>
      <w:r w:rsidRPr="0091484C">
        <w:rPr>
          <w:rFonts w:ascii="Arial" w:hAnsi="Arial" w:cs="Arial"/>
          <w:sz w:val="20"/>
          <w:szCs w:val="20"/>
        </w:rPr>
        <w:t xml:space="preserve"> ________________, </w:t>
      </w:r>
      <w:proofErr w:type="spellStart"/>
      <w:r w:rsidRPr="0091484C">
        <w:rPr>
          <w:rFonts w:ascii="Arial" w:hAnsi="Arial" w:cs="Arial"/>
          <w:sz w:val="20"/>
          <w:szCs w:val="20"/>
        </w:rPr>
        <w:t>dne</w:t>
      </w:r>
      <w:proofErr w:type="spellEnd"/>
      <w:r w:rsidRPr="0091484C">
        <w:rPr>
          <w:rFonts w:ascii="Arial" w:hAnsi="Arial" w:cs="Arial"/>
          <w:sz w:val="20"/>
          <w:szCs w:val="20"/>
        </w:rPr>
        <w:t xml:space="preserve"> _______________</w:t>
      </w:r>
    </w:p>
    <w:sectPr w:rsidR="00311444" w:rsidRPr="00335256" w:rsidSect="00FE0F79">
      <w:headerReference w:type="even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440" w:right="1440" w:bottom="1440" w:left="1440" w:header="567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02548" w14:textId="77777777" w:rsidR="00536577" w:rsidRDefault="00536577">
      <w:r>
        <w:separator/>
      </w:r>
    </w:p>
  </w:endnote>
  <w:endnote w:type="continuationSeparator" w:id="0">
    <w:p w14:paraId="25F1D0F7" w14:textId="77777777" w:rsidR="00536577" w:rsidRDefault="00536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Roboto Medium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C1827" w14:textId="77777777" w:rsidR="00E43598" w:rsidRPr="00BF0DC7" w:rsidRDefault="00000000" w:rsidP="00FB6C29">
    <w:pPr>
      <w:pStyle w:val="Footer"/>
      <w:shd w:val="clear" w:color="auto" w:fill="FFFFFF" w:themeFill="background1"/>
      <w:ind w:left="7513"/>
      <w:jc w:val="center"/>
      <w:rPr>
        <w:rFonts w:ascii="Calibri" w:hAnsi="Calibri" w:cs="Calibri"/>
        <w:i/>
        <w:sz w:val="18"/>
        <w:szCs w:val="18"/>
      </w:rPr>
    </w:pPr>
    <w:sdt>
      <w:sdtPr>
        <w:rPr>
          <w:rFonts w:ascii="Calibri" w:hAnsi="Calibri" w:cs="Calibri"/>
          <w:sz w:val="18"/>
          <w:szCs w:val="18"/>
        </w:rPr>
        <w:id w:val="-1673100214"/>
        <w:docPartObj>
          <w:docPartGallery w:val="Page Numbers (Bottom of Page)"/>
          <w:docPartUnique/>
        </w:docPartObj>
      </w:sdtPr>
      <w:sdtEndPr>
        <w:rPr>
          <w:i/>
          <w:noProof/>
        </w:rPr>
      </w:sdtEndPr>
      <w:sdtContent>
        <w:r w:rsidR="00E43598" w:rsidRPr="00BF0DC7">
          <w:rPr>
            <w:rFonts w:ascii="Calibri" w:hAnsi="Calibri" w:cs="Calibri"/>
            <w:i/>
            <w:sz w:val="18"/>
            <w:szCs w:val="18"/>
          </w:rPr>
          <w:fldChar w:fldCharType="begin"/>
        </w:r>
        <w:r w:rsidR="00E43598" w:rsidRPr="00BF0DC7">
          <w:rPr>
            <w:rFonts w:ascii="Calibri" w:hAnsi="Calibri" w:cs="Calibri"/>
            <w:i/>
            <w:sz w:val="18"/>
            <w:szCs w:val="18"/>
          </w:rPr>
          <w:instrText xml:space="preserve"> PAGE   \* MERGEFORMAT </w:instrText>
        </w:r>
        <w:r w:rsidR="00E43598" w:rsidRPr="00BF0DC7">
          <w:rPr>
            <w:rFonts w:ascii="Calibri" w:hAnsi="Calibri" w:cs="Calibri"/>
            <w:i/>
            <w:sz w:val="18"/>
            <w:szCs w:val="18"/>
          </w:rPr>
          <w:fldChar w:fldCharType="separate"/>
        </w:r>
        <w:r w:rsidR="00C60151">
          <w:rPr>
            <w:rFonts w:ascii="Calibri" w:hAnsi="Calibri" w:cs="Calibri"/>
            <w:i/>
            <w:noProof/>
            <w:sz w:val="18"/>
            <w:szCs w:val="18"/>
          </w:rPr>
          <w:t>20</w:t>
        </w:r>
        <w:r w:rsidR="00E43598" w:rsidRPr="00BF0DC7">
          <w:rPr>
            <w:rFonts w:ascii="Calibri" w:hAnsi="Calibri" w:cs="Calibri"/>
            <w:i/>
            <w:noProof/>
            <w:sz w:val="18"/>
            <w:szCs w:val="18"/>
          </w:rPr>
          <w:fldChar w:fldCharType="end"/>
        </w:r>
      </w:sdtContent>
    </w:sdt>
  </w:p>
  <w:p w14:paraId="5CB76E94" w14:textId="77777777" w:rsidR="00E43598" w:rsidRPr="00BF0DC7" w:rsidRDefault="00E43598" w:rsidP="00FB6C29">
    <w:pPr>
      <w:pStyle w:val="Footer"/>
      <w:spacing w:after="120"/>
      <w:jc w:val="center"/>
      <w:rPr>
        <w:rFonts w:ascii="Arial" w:hAnsi="Arial" w:cs="Arial"/>
        <w:i/>
        <w:sz w:val="18"/>
        <w:szCs w:val="18"/>
        <w:lang w:val="sl-SI"/>
      </w:rPr>
    </w:pPr>
    <w:r w:rsidRPr="00BF0DC7">
      <w:rPr>
        <w:rFonts w:ascii="Arial" w:hAnsi="Arial" w:cs="Arial"/>
        <w:i/>
        <w:sz w:val="18"/>
        <w:szCs w:val="18"/>
        <w:lang w:val="sl-SI"/>
      </w:rPr>
      <w:t>Razpisna dokumentacija</w:t>
    </w:r>
  </w:p>
  <w:p w14:paraId="0419F883" w14:textId="35959D79" w:rsidR="00E43598" w:rsidRPr="00BF0DC7" w:rsidRDefault="00E43598" w:rsidP="00FB6C29">
    <w:pPr>
      <w:pStyle w:val="Footer"/>
      <w:jc w:val="center"/>
      <w:rPr>
        <w:rFonts w:ascii="Arial" w:hAnsi="Arial" w:cs="Arial"/>
        <w:bCs/>
        <w:i/>
        <w:sz w:val="18"/>
        <w:szCs w:val="18"/>
        <w:lang w:val="sl-SI"/>
      </w:rPr>
    </w:pPr>
    <w:r>
      <w:rPr>
        <w:rFonts w:ascii="Arial" w:hAnsi="Arial" w:cs="Arial"/>
        <w:bCs/>
        <w:i/>
        <w:sz w:val="18"/>
        <w:szCs w:val="18"/>
        <w:lang w:val="sl-SI"/>
      </w:rPr>
      <w:t>N</w:t>
    </w:r>
    <w:proofErr w:type="spellStart"/>
    <w:r w:rsidRPr="00BF0DC7">
      <w:rPr>
        <w:rFonts w:ascii="Arial" w:hAnsi="Arial" w:cs="Arial"/>
        <w:i/>
        <w:sz w:val="18"/>
        <w:szCs w:val="18"/>
      </w:rPr>
      <w:t>akup</w:t>
    </w:r>
    <w:proofErr w:type="spellEnd"/>
    <w:r w:rsidRPr="00BF0DC7">
      <w:rPr>
        <w:rFonts w:ascii="Arial" w:hAnsi="Arial" w:cs="Arial"/>
        <w:i/>
        <w:sz w:val="18"/>
        <w:szCs w:val="18"/>
      </w:rPr>
      <w:t xml:space="preserve"> </w:t>
    </w:r>
    <w:proofErr w:type="spellStart"/>
    <w:r w:rsidRPr="00BF0DC7">
      <w:rPr>
        <w:rFonts w:ascii="Arial" w:hAnsi="Arial" w:cs="Arial"/>
        <w:i/>
        <w:sz w:val="18"/>
        <w:szCs w:val="18"/>
      </w:rPr>
      <w:t>linije</w:t>
    </w:r>
    <w:proofErr w:type="spellEnd"/>
    <w:r w:rsidRPr="00BF0DC7">
      <w:rPr>
        <w:rFonts w:ascii="Arial" w:hAnsi="Arial" w:cs="Arial"/>
        <w:i/>
        <w:sz w:val="18"/>
        <w:szCs w:val="18"/>
      </w:rPr>
      <w:t xml:space="preserve"> za </w:t>
    </w:r>
    <w:proofErr w:type="spellStart"/>
    <w:r w:rsidRPr="00BF0DC7">
      <w:rPr>
        <w:rFonts w:ascii="Arial" w:hAnsi="Arial" w:cs="Arial"/>
        <w:i/>
        <w:sz w:val="18"/>
        <w:szCs w:val="18"/>
      </w:rPr>
      <w:t>sortiranje</w:t>
    </w:r>
    <w:proofErr w:type="spellEnd"/>
    <w:r w:rsidRPr="00BF0DC7">
      <w:rPr>
        <w:rFonts w:ascii="Arial" w:hAnsi="Arial" w:cs="Arial"/>
        <w:i/>
        <w:sz w:val="18"/>
        <w:szCs w:val="18"/>
      </w:rPr>
      <w:t>/</w:t>
    </w:r>
    <w:proofErr w:type="spellStart"/>
    <w:r w:rsidRPr="00BF0DC7">
      <w:rPr>
        <w:rFonts w:ascii="Arial" w:hAnsi="Arial" w:cs="Arial"/>
        <w:i/>
        <w:sz w:val="18"/>
        <w:szCs w:val="18"/>
      </w:rPr>
      <w:t>pakiranje</w:t>
    </w:r>
    <w:proofErr w:type="spellEnd"/>
    <w:r w:rsidRPr="00BF0DC7">
      <w:rPr>
        <w:rFonts w:ascii="Arial" w:hAnsi="Arial" w:cs="Arial"/>
        <w:i/>
        <w:sz w:val="18"/>
        <w:szCs w:val="18"/>
      </w:rPr>
      <w:t xml:space="preserve"> </w:t>
    </w:r>
    <w:proofErr w:type="spellStart"/>
    <w:r w:rsidRPr="00BF0DC7">
      <w:rPr>
        <w:rFonts w:ascii="Arial" w:hAnsi="Arial" w:cs="Arial"/>
        <w:i/>
        <w:sz w:val="18"/>
        <w:szCs w:val="18"/>
      </w:rPr>
      <w:t>semenskega</w:t>
    </w:r>
    <w:proofErr w:type="spellEnd"/>
    <w:r w:rsidRPr="00BF0DC7">
      <w:rPr>
        <w:rFonts w:ascii="Arial" w:hAnsi="Arial" w:cs="Arial"/>
        <w:i/>
        <w:sz w:val="18"/>
        <w:szCs w:val="18"/>
      </w:rPr>
      <w:t xml:space="preserve"> in </w:t>
    </w:r>
    <w:proofErr w:type="spellStart"/>
    <w:r w:rsidRPr="00BF0DC7">
      <w:rPr>
        <w:rFonts w:ascii="Arial" w:hAnsi="Arial" w:cs="Arial"/>
        <w:i/>
        <w:sz w:val="18"/>
        <w:szCs w:val="18"/>
      </w:rPr>
      <w:t>jedilnega</w:t>
    </w:r>
    <w:proofErr w:type="spellEnd"/>
    <w:r w:rsidRPr="00BF0DC7">
      <w:rPr>
        <w:rFonts w:ascii="Arial" w:hAnsi="Arial" w:cs="Arial"/>
        <w:i/>
        <w:sz w:val="18"/>
        <w:szCs w:val="18"/>
      </w:rPr>
      <w:t xml:space="preserve"> </w:t>
    </w:r>
    <w:proofErr w:type="spellStart"/>
    <w:r w:rsidRPr="00BF0DC7">
      <w:rPr>
        <w:rFonts w:ascii="Arial" w:hAnsi="Arial" w:cs="Arial"/>
        <w:i/>
        <w:sz w:val="18"/>
        <w:szCs w:val="18"/>
      </w:rPr>
      <w:t>krompirja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7F31E" w14:textId="3AA60FCC" w:rsidR="00E43598" w:rsidRPr="00876D55" w:rsidRDefault="00E43598" w:rsidP="00192C40">
    <w:pPr>
      <w:pStyle w:val="Footer"/>
      <w:jc w:val="center"/>
      <w:rPr>
        <w:rFonts w:ascii="Arial" w:hAnsi="Arial" w:cs="Arial"/>
        <w:i/>
        <w:sz w:val="18"/>
        <w:szCs w:val="18"/>
      </w:rPr>
    </w:pPr>
    <w:proofErr w:type="spellStart"/>
    <w:r w:rsidRPr="00876D55">
      <w:rPr>
        <w:rFonts w:ascii="Arial" w:hAnsi="Arial" w:cs="Arial"/>
        <w:i/>
        <w:sz w:val="18"/>
        <w:szCs w:val="18"/>
      </w:rPr>
      <w:t>Razpisna</w:t>
    </w:r>
    <w:proofErr w:type="spellEnd"/>
    <w:r w:rsidRPr="00876D55">
      <w:rPr>
        <w:rFonts w:ascii="Arial" w:hAnsi="Arial" w:cs="Arial"/>
        <w:i/>
        <w:sz w:val="18"/>
        <w:szCs w:val="18"/>
      </w:rPr>
      <w:t xml:space="preserve"> </w:t>
    </w:r>
    <w:proofErr w:type="spellStart"/>
    <w:r w:rsidRPr="00876D55">
      <w:rPr>
        <w:rFonts w:ascii="Arial" w:hAnsi="Arial" w:cs="Arial"/>
        <w:i/>
        <w:sz w:val="18"/>
        <w:szCs w:val="18"/>
      </w:rPr>
      <w:t>dokumentacija</w:t>
    </w:r>
    <w:proofErr w:type="spellEnd"/>
  </w:p>
  <w:p w14:paraId="0FB8C95F" w14:textId="5C111F67" w:rsidR="00E43598" w:rsidRPr="00876D55" w:rsidRDefault="00E43598" w:rsidP="00192C40">
    <w:pPr>
      <w:pStyle w:val="Footer"/>
      <w:jc w:val="center"/>
      <w:rPr>
        <w:rFonts w:ascii="Arial" w:hAnsi="Arial" w:cs="Arial"/>
        <w:i/>
        <w:sz w:val="18"/>
        <w:szCs w:val="18"/>
      </w:rPr>
    </w:pPr>
    <w:proofErr w:type="spellStart"/>
    <w:r w:rsidRPr="00876D55">
      <w:rPr>
        <w:rFonts w:ascii="Arial" w:hAnsi="Arial" w:cs="Arial"/>
        <w:i/>
        <w:sz w:val="18"/>
        <w:szCs w:val="18"/>
      </w:rPr>
      <w:t>Nakup</w:t>
    </w:r>
    <w:proofErr w:type="spellEnd"/>
    <w:r w:rsidRPr="00876D55">
      <w:rPr>
        <w:rFonts w:ascii="Arial" w:hAnsi="Arial" w:cs="Arial"/>
        <w:i/>
        <w:sz w:val="18"/>
        <w:szCs w:val="18"/>
      </w:rPr>
      <w:t xml:space="preserve"> </w:t>
    </w:r>
    <w:proofErr w:type="spellStart"/>
    <w:r w:rsidRPr="00876D55">
      <w:rPr>
        <w:rFonts w:ascii="Arial" w:hAnsi="Arial" w:cs="Arial"/>
        <w:i/>
        <w:sz w:val="18"/>
        <w:szCs w:val="18"/>
      </w:rPr>
      <w:t>linije</w:t>
    </w:r>
    <w:proofErr w:type="spellEnd"/>
    <w:r w:rsidRPr="00876D55">
      <w:rPr>
        <w:rFonts w:ascii="Arial" w:hAnsi="Arial" w:cs="Arial"/>
        <w:i/>
        <w:sz w:val="18"/>
        <w:szCs w:val="18"/>
      </w:rPr>
      <w:t xml:space="preserve"> za </w:t>
    </w:r>
    <w:proofErr w:type="spellStart"/>
    <w:r w:rsidRPr="00876D55">
      <w:rPr>
        <w:rFonts w:ascii="Arial" w:hAnsi="Arial" w:cs="Arial"/>
        <w:i/>
        <w:sz w:val="18"/>
        <w:szCs w:val="18"/>
      </w:rPr>
      <w:t>sortiranje</w:t>
    </w:r>
    <w:proofErr w:type="spellEnd"/>
    <w:r w:rsidRPr="00876D55">
      <w:rPr>
        <w:rFonts w:ascii="Arial" w:hAnsi="Arial" w:cs="Arial"/>
        <w:i/>
        <w:sz w:val="18"/>
        <w:szCs w:val="18"/>
      </w:rPr>
      <w:t>/</w:t>
    </w:r>
    <w:proofErr w:type="spellStart"/>
    <w:r w:rsidRPr="00876D55">
      <w:rPr>
        <w:rFonts w:ascii="Arial" w:hAnsi="Arial" w:cs="Arial"/>
        <w:i/>
        <w:sz w:val="18"/>
        <w:szCs w:val="18"/>
      </w:rPr>
      <w:t>pakiranje</w:t>
    </w:r>
    <w:proofErr w:type="spellEnd"/>
    <w:r w:rsidRPr="00876D55">
      <w:rPr>
        <w:rFonts w:ascii="Arial" w:hAnsi="Arial" w:cs="Arial"/>
        <w:i/>
        <w:sz w:val="18"/>
        <w:szCs w:val="18"/>
      </w:rPr>
      <w:t xml:space="preserve"> </w:t>
    </w:r>
    <w:proofErr w:type="spellStart"/>
    <w:r w:rsidRPr="00876D55">
      <w:rPr>
        <w:rFonts w:ascii="Arial" w:hAnsi="Arial" w:cs="Arial"/>
        <w:i/>
        <w:sz w:val="18"/>
        <w:szCs w:val="18"/>
      </w:rPr>
      <w:t>semenskega</w:t>
    </w:r>
    <w:proofErr w:type="spellEnd"/>
    <w:r w:rsidRPr="00876D55">
      <w:rPr>
        <w:rFonts w:ascii="Arial" w:hAnsi="Arial" w:cs="Arial"/>
        <w:i/>
        <w:sz w:val="18"/>
        <w:szCs w:val="18"/>
      </w:rPr>
      <w:t xml:space="preserve"> in </w:t>
    </w:r>
    <w:proofErr w:type="spellStart"/>
    <w:r w:rsidRPr="00876D55">
      <w:rPr>
        <w:rFonts w:ascii="Arial" w:hAnsi="Arial" w:cs="Arial"/>
        <w:i/>
        <w:sz w:val="18"/>
        <w:szCs w:val="18"/>
      </w:rPr>
      <w:t>jedilnega</w:t>
    </w:r>
    <w:proofErr w:type="spellEnd"/>
    <w:r w:rsidRPr="00876D55">
      <w:rPr>
        <w:rFonts w:ascii="Arial" w:hAnsi="Arial" w:cs="Arial"/>
        <w:i/>
        <w:sz w:val="18"/>
        <w:szCs w:val="18"/>
      </w:rPr>
      <w:t xml:space="preserve"> </w:t>
    </w:r>
    <w:proofErr w:type="spellStart"/>
    <w:r w:rsidRPr="00876D55">
      <w:rPr>
        <w:rFonts w:ascii="Arial" w:hAnsi="Arial" w:cs="Arial"/>
        <w:i/>
        <w:sz w:val="18"/>
        <w:szCs w:val="18"/>
      </w:rPr>
      <w:t>krompirja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8FA02" w14:textId="77777777" w:rsidR="00E43598" w:rsidRDefault="00E43598" w:rsidP="003861FE">
    <w:pPr>
      <w:pStyle w:val="Footer"/>
      <w:tabs>
        <w:tab w:val="left" w:pos="3301"/>
      </w:tabs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F6205" w14:textId="77777777" w:rsidR="00E43598" w:rsidRDefault="00E43598" w:rsidP="003861FE">
    <w:pPr>
      <w:pStyle w:val="Footer"/>
      <w:tabs>
        <w:tab w:val="left" w:pos="3301"/>
      </w:tabs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B0215" w14:textId="77777777" w:rsidR="00E43598" w:rsidRDefault="00E43598" w:rsidP="003861FE">
    <w:pPr>
      <w:pStyle w:val="Footer"/>
      <w:tabs>
        <w:tab w:val="left" w:pos="3301"/>
      </w:tabs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A438F" w14:textId="77777777" w:rsidR="00E43598" w:rsidRDefault="00E43598" w:rsidP="003861FE">
    <w:pPr>
      <w:pStyle w:val="Footer"/>
      <w:tabs>
        <w:tab w:val="left" w:pos="3301"/>
      </w:tabs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25A4E" w14:textId="77777777" w:rsidR="00E43598" w:rsidRDefault="00E43598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17C27" w14:textId="77777777" w:rsidR="00E43598" w:rsidRDefault="00E43598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773C2" w14:textId="77777777" w:rsidR="00E43598" w:rsidRDefault="00E435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3AEA5" w14:textId="77777777" w:rsidR="00536577" w:rsidRDefault="00536577">
      <w:r>
        <w:separator/>
      </w:r>
    </w:p>
  </w:footnote>
  <w:footnote w:type="continuationSeparator" w:id="0">
    <w:p w14:paraId="3FE1AB1E" w14:textId="77777777" w:rsidR="00536577" w:rsidRDefault="00536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1219"/>
      <w:gridCol w:w="3733"/>
      <w:gridCol w:w="4118"/>
    </w:tblGrid>
    <w:tr w:rsidR="00335256" w:rsidRPr="006F1DA5" w14:paraId="563288BE" w14:textId="77777777" w:rsidTr="00332C43">
      <w:trPr>
        <w:trHeight w:val="1268"/>
      </w:trPr>
      <w:tc>
        <w:tcPr>
          <w:tcW w:w="1242" w:type="dxa"/>
        </w:tcPr>
        <w:p w14:paraId="57234F42" w14:textId="77777777" w:rsidR="00335256" w:rsidRPr="006F1DA5" w:rsidRDefault="00335256" w:rsidP="00335256">
          <w:pPr>
            <w:pStyle w:val="Header"/>
            <w:rPr>
              <w:rFonts w:ascii="Arial" w:hAnsi="Arial" w:cs="Arial"/>
              <w:b/>
              <w:color w:val="000000" w:themeColor="text1"/>
            </w:rPr>
          </w:pPr>
          <w:r w:rsidRPr="006F1DA5">
            <w:rPr>
              <w:rFonts w:ascii="Arial" w:hAnsi="Arial" w:cs="Arial"/>
              <w:b/>
              <w:noProof/>
              <w:color w:val="000000" w:themeColor="text1"/>
              <w:lang w:eastAsia="sl-SI"/>
            </w:rPr>
            <w:drawing>
              <wp:anchor distT="0" distB="0" distL="114300" distR="114300" simplePos="0" relativeHeight="251659264" behindDoc="0" locked="0" layoutInCell="1" allowOverlap="1" wp14:anchorId="128ADE44" wp14:editId="747D9737">
                <wp:simplePos x="0" y="0"/>
                <wp:positionH relativeFrom="page">
                  <wp:posOffset>-1677981</wp:posOffset>
                </wp:positionH>
                <wp:positionV relativeFrom="paragraph">
                  <wp:posOffset>-9525</wp:posOffset>
                </wp:positionV>
                <wp:extent cx="2455859" cy="1786079"/>
                <wp:effectExtent l="0" t="0" r="0" b="5080"/>
                <wp:wrapNone/>
                <wp:docPr id="1" name="Picture 1" descr="$client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80x20mm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55859" cy="178607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787" w:type="dxa"/>
        </w:tcPr>
        <w:p w14:paraId="00A46F65" w14:textId="77777777" w:rsidR="00335256" w:rsidRPr="006F1DA5" w:rsidRDefault="00335256" w:rsidP="00335256">
          <w:pPr>
            <w:pStyle w:val="Header"/>
            <w:rPr>
              <w:rFonts w:ascii="Arial" w:hAnsi="Arial" w:cs="Arial"/>
              <w:b/>
              <w:color w:val="000000" w:themeColor="text1"/>
              <w:sz w:val="18"/>
              <w:szCs w:val="18"/>
            </w:rPr>
          </w:pPr>
          <w:r w:rsidRPr="006F1DA5">
            <w:rPr>
              <w:rFonts w:ascii="Arial" w:hAnsi="Arial" w:cs="Arial"/>
              <w:b/>
              <w:color w:val="000000" w:themeColor="text1"/>
              <w:sz w:val="18"/>
              <w:szCs w:val="18"/>
            </w:rPr>
            <w:t>KMETIJSKI INŠTITUT SLOVENIJE</w:t>
          </w:r>
        </w:p>
        <w:p w14:paraId="3F52360E" w14:textId="77777777" w:rsidR="00335256" w:rsidRPr="006F1DA5" w:rsidRDefault="00335256" w:rsidP="00335256">
          <w:pPr>
            <w:pStyle w:val="Header"/>
            <w:rPr>
              <w:rFonts w:ascii="Arial" w:hAnsi="Arial" w:cs="Arial"/>
              <w:color w:val="000000" w:themeColor="text1"/>
              <w:sz w:val="16"/>
              <w:szCs w:val="16"/>
            </w:rPr>
          </w:pPr>
          <w:proofErr w:type="spellStart"/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>Hacquetova</w:t>
          </w:r>
          <w:proofErr w:type="spellEnd"/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 xml:space="preserve"> </w:t>
          </w:r>
          <w:proofErr w:type="spellStart"/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>ulica</w:t>
          </w:r>
          <w:proofErr w:type="spellEnd"/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 xml:space="preserve"> 17</w:t>
          </w:r>
        </w:p>
        <w:p w14:paraId="4FF0920D" w14:textId="77777777" w:rsidR="00335256" w:rsidRPr="006F1DA5" w:rsidRDefault="00335256" w:rsidP="00335256">
          <w:pPr>
            <w:pStyle w:val="Header"/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>1000 LJUBLJANA</w:t>
          </w:r>
        </w:p>
        <w:p w14:paraId="5B1FCF4B" w14:textId="77777777" w:rsidR="00335256" w:rsidRPr="006F1DA5" w:rsidRDefault="00335256" w:rsidP="00335256">
          <w:pPr>
            <w:pStyle w:val="Header"/>
            <w:rPr>
              <w:rFonts w:ascii="Arial" w:hAnsi="Arial" w:cs="Arial"/>
              <w:color w:val="000000" w:themeColor="text1"/>
              <w:sz w:val="16"/>
              <w:szCs w:val="16"/>
            </w:rPr>
          </w:pPr>
          <w:proofErr w:type="spellStart"/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>Splet</w:t>
          </w:r>
          <w:proofErr w:type="spellEnd"/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>: http://www.kis.si/</w:t>
          </w:r>
        </w:p>
        <w:p w14:paraId="6E605087" w14:textId="77777777" w:rsidR="00335256" w:rsidRPr="006F1DA5" w:rsidRDefault="00335256" w:rsidP="00335256">
          <w:pPr>
            <w:pStyle w:val="Header"/>
            <w:rPr>
              <w:rFonts w:ascii="Arial" w:hAnsi="Arial" w:cs="Arial"/>
              <w:b/>
              <w:color w:val="000000" w:themeColor="text1"/>
            </w:rPr>
          </w:pPr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>Email: info@kis.si</w:t>
          </w:r>
        </w:p>
      </w:tc>
      <w:tc>
        <w:tcPr>
          <w:tcW w:w="4209" w:type="dxa"/>
        </w:tcPr>
        <w:p w14:paraId="7FFE348A" w14:textId="77777777" w:rsidR="00335256" w:rsidRPr="006F1DA5" w:rsidRDefault="00335256" w:rsidP="00335256">
          <w:pPr>
            <w:pStyle w:val="Header"/>
            <w:rPr>
              <w:rFonts w:ascii="Arial" w:hAnsi="Arial" w:cs="Arial"/>
              <w:b/>
              <w:color w:val="000000" w:themeColor="text1"/>
            </w:rPr>
          </w:pPr>
          <w:r>
            <w:rPr>
              <w:rFonts w:ascii="Arial" w:hAnsi="Arial" w:cs="Arial"/>
              <w:b/>
              <w:noProof/>
              <w:sz w:val="20"/>
              <w:szCs w:val="20"/>
              <w:lang w:val="sl-SI" w:eastAsia="sl-SI"/>
            </w:rPr>
            <w:drawing>
              <wp:anchor distT="0" distB="0" distL="114300" distR="114300" simplePos="0" relativeHeight="251660288" behindDoc="1" locked="0" layoutInCell="1" allowOverlap="1" wp14:anchorId="111F01E2" wp14:editId="6D97F9F7">
                <wp:simplePos x="0" y="0"/>
                <wp:positionH relativeFrom="column">
                  <wp:posOffset>-60420</wp:posOffset>
                </wp:positionH>
                <wp:positionV relativeFrom="paragraph">
                  <wp:posOffset>-10362</wp:posOffset>
                </wp:positionV>
                <wp:extent cx="2990215" cy="622300"/>
                <wp:effectExtent l="0" t="0" r="0" b="0"/>
                <wp:wrapNone/>
                <wp:docPr id="1618596489" name="Picture 1" descr="A close up of black 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28510601" name="Picture 1" descr="A close up of black text&#10;&#10;Description automatically generated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90215" cy="622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BB4CF8A" w14:textId="77777777" w:rsidR="00335256" w:rsidRPr="001E1463" w:rsidRDefault="00335256" w:rsidP="003352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3D836" w14:textId="77777777" w:rsidR="00E43598" w:rsidRDefault="00E435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74048" w14:textId="77777777" w:rsidR="00E43598" w:rsidRDefault="00E435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1" w15:restartNumberingAfterBreak="0">
    <w:nsid w:val="00000004"/>
    <w:multiLevelType w:val="singleLevel"/>
    <w:tmpl w:val="00000004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2" w15:restartNumberingAfterBreak="0">
    <w:nsid w:val="00000005"/>
    <w:multiLevelType w:val="multilevel"/>
    <w:tmpl w:val="00000005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auto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962D2F"/>
    <w:multiLevelType w:val="hybridMultilevel"/>
    <w:tmpl w:val="46DAAFA4"/>
    <w:lvl w:ilvl="0" w:tplc="CB38B69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5B83F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C244E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98EC18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CCCCB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E645A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51848A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2B4D3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D6DB4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591329B"/>
    <w:multiLevelType w:val="hybridMultilevel"/>
    <w:tmpl w:val="66A42FC6"/>
    <w:lvl w:ilvl="0" w:tplc="03B8F9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89838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8646A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222B33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124DA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225F6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96C910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32EB4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48AC4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8C0675A"/>
    <w:multiLevelType w:val="hybridMultilevel"/>
    <w:tmpl w:val="5F9C7F82"/>
    <w:lvl w:ilvl="0" w:tplc="3B604BC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AB0FC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856D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DF2BDC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59E7D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B6D3A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D7C6E1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9FE8D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E80A9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B8B1584"/>
    <w:multiLevelType w:val="hybridMultilevel"/>
    <w:tmpl w:val="F008062E"/>
    <w:lvl w:ilvl="0" w:tplc="913671A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E94A6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58D74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35A864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244FB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1CDF5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AD45F7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C464D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96B52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012299C"/>
    <w:multiLevelType w:val="hybridMultilevel"/>
    <w:tmpl w:val="00261CD0"/>
    <w:lvl w:ilvl="0" w:tplc="E0D6154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83E68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864F9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12470F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14842E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846B0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C806EE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B820D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24A07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48E3F0A"/>
    <w:multiLevelType w:val="hybridMultilevel"/>
    <w:tmpl w:val="23C0BF40"/>
    <w:lvl w:ilvl="0" w:tplc="8010754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9283B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22CA6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196297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02039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9C308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D783A0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FF211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A0758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DDA5B7C"/>
    <w:multiLevelType w:val="hybridMultilevel"/>
    <w:tmpl w:val="0BAE7F7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53C98B6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7124E6"/>
    <w:multiLevelType w:val="hybridMultilevel"/>
    <w:tmpl w:val="7722EB72"/>
    <w:lvl w:ilvl="0" w:tplc="37DE9DE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1D624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56834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242A29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37866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5E2A8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8C6A63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FB093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4EBE8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4C12F71"/>
    <w:multiLevelType w:val="hybridMultilevel"/>
    <w:tmpl w:val="911C633A"/>
    <w:lvl w:ilvl="0" w:tplc="057A75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682C1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E0A33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FE4AC8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C32CBA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F2C5F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30CCEF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08A71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DA0EFD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AE18C6"/>
    <w:multiLevelType w:val="hybridMultilevel"/>
    <w:tmpl w:val="2626EA30"/>
    <w:lvl w:ilvl="0" w:tplc="0424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 w15:restartNumberingAfterBreak="0">
    <w:nsid w:val="35E55642"/>
    <w:multiLevelType w:val="hybridMultilevel"/>
    <w:tmpl w:val="D5A0EF5A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95E12E0"/>
    <w:multiLevelType w:val="hybridMultilevel"/>
    <w:tmpl w:val="94F05AF8"/>
    <w:lvl w:ilvl="0" w:tplc="6AB04E6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520D5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3A609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4E43FD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0C6FF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82643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BFA4AF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AA8E1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F8A11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A9937DD"/>
    <w:multiLevelType w:val="hybridMultilevel"/>
    <w:tmpl w:val="99A6F91E"/>
    <w:lvl w:ilvl="0" w:tplc="2A72D034">
      <w:start w:val="1"/>
      <w:numFmt w:val="lowerLetter"/>
      <w:lvlText w:val="(%1)"/>
      <w:lvlJc w:val="left"/>
      <w:pPr>
        <w:ind w:left="144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E145B"/>
    <w:multiLevelType w:val="hybridMultilevel"/>
    <w:tmpl w:val="14661538"/>
    <w:lvl w:ilvl="0" w:tplc="56B82536">
      <w:start w:val="3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DA20A610">
      <w:start w:val="1"/>
      <w:numFmt w:val="lowerLetter"/>
      <w:lvlText w:val="%2."/>
      <w:lvlJc w:val="left"/>
      <w:pPr>
        <w:ind w:left="1440" w:hanging="360"/>
      </w:pPr>
    </w:lvl>
    <w:lvl w:ilvl="2" w:tplc="2CFAEEF6">
      <w:start w:val="1"/>
      <w:numFmt w:val="lowerLetter"/>
      <w:lvlText w:val="%3."/>
      <w:lvlJc w:val="left"/>
      <w:pPr>
        <w:ind w:left="2160" w:hanging="360"/>
      </w:pPr>
    </w:lvl>
    <w:lvl w:ilvl="3" w:tplc="F086F72C">
      <w:start w:val="1"/>
      <w:numFmt w:val="lowerLetter"/>
      <w:lvlText w:val="%4."/>
      <w:lvlJc w:val="left"/>
      <w:pPr>
        <w:ind w:left="2880" w:hanging="360"/>
      </w:pPr>
    </w:lvl>
    <w:lvl w:ilvl="4" w:tplc="E5F47C32">
      <w:start w:val="1"/>
      <w:numFmt w:val="lowerLetter"/>
      <w:lvlText w:val="%5."/>
      <w:lvlJc w:val="left"/>
      <w:pPr>
        <w:ind w:left="3600" w:hanging="360"/>
      </w:pPr>
    </w:lvl>
    <w:lvl w:ilvl="5" w:tplc="F80C80C6">
      <w:start w:val="1"/>
      <w:numFmt w:val="lowerLetter"/>
      <w:lvlText w:val="%6."/>
      <w:lvlJc w:val="left"/>
      <w:pPr>
        <w:ind w:left="4320" w:hanging="360"/>
      </w:pPr>
    </w:lvl>
    <w:lvl w:ilvl="6" w:tplc="9816248E">
      <w:start w:val="1"/>
      <w:numFmt w:val="lowerLetter"/>
      <w:lvlText w:val="%7."/>
      <w:lvlJc w:val="left"/>
      <w:pPr>
        <w:ind w:left="5040" w:hanging="360"/>
      </w:pPr>
    </w:lvl>
    <w:lvl w:ilvl="7" w:tplc="BC5CC94E">
      <w:start w:val="1"/>
      <w:numFmt w:val="lowerLetter"/>
      <w:lvlText w:val="%8."/>
      <w:lvlJc w:val="left"/>
      <w:pPr>
        <w:ind w:left="5760" w:hanging="360"/>
      </w:pPr>
    </w:lvl>
    <w:lvl w:ilvl="8" w:tplc="69C65D0C">
      <w:start w:val="1"/>
      <w:numFmt w:val="lowerLetter"/>
      <w:lvlText w:val="%9."/>
      <w:lvlJc w:val="left"/>
      <w:pPr>
        <w:ind w:left="6480" w:hanging="360"/>
      </w:pPr>
    </w:lvl>
  </w:abstractNum>
  <w:abstractNum w:abstractNumId="18" w15:restartNumberingAfterBreak="0">
    <w:nsid w:val="4E4A337B"/>
    <w:multiLevelType w:val="hybridMultilevel"/>
    <w:tmpl w:val="595C8162"/>
    <w:lvl w:ilvl="0" w:tplc="EF7036C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CC8D3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FEB25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269D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24426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70E68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85453A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ABE97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AE947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24200F2"/>
    <w:multiLevelType w:val="hybridMultilevel"/>
    <w:tmpl w:val="F042CEFE"/>
    <w:lvl w:ilvl="0" w:tplc="A378ACA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CA044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C4EE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1FA1A3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ED225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C2452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7BAB16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450E0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F87C1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C557ED5"/>
    <w:multiLevelType w:val="hybridMultilevel"/>
    <w:tmpl w:val="EA2A000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0543593"/>
    <w:multiLevelType w:val="hybridMultilevel"/>
    <w:tmpl w:val="F70E94A4"/>
    <w:lvl w:ilvl="0" w:tplc="F27C28B8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63C61F44">
      <w:start w:val="1"/>
      <w:numFmt w:val="lowerLetter"/>
      <w:lvlText w:val="%2."/>
      <w:lvlJc w:val="left"/>
      <w:pPr>
        <w:ind w:left="1440" w:hanging="360"/>
      </w:pPr>
    </w:lvl>
    <w:lvl w:ilvl="2" w:tplc="EDA0BD64">
      <w:start w:val="1"/>
      <w:numFmt w:val="lowerLetter"/>
      <w:lvlText w:val="%3."/>
      <w:lvlJc w:val="left"/>
      <w:pPr>
        <w:ind w:left="2160" w:hanging="360"/>
      </w:pPr>
    </w:lvl>
    <w:lvl w:ilvl="3" w:tplc="1F460110">
      <w:start w:val="1"/>
      <w:numFmt w:val="lowerLetter"/>
      <w:lvlText w:val="%4."/>
      <w:lvlJc w:val="left"/>
      <w:pPr>
        <w:ind w:left="2880" w:hanging="360"/>
      </w:pPr>
    </w:lvl>
    <w:lvl w:ilvl="4" w:tplc="38C8DFB2">
      <w:start w:val="1"/>
      <w:numFmt w:val="lowerLetter"/>
      <w:lvlText w:val="%5."/>
      <w:lvlJc w:val="left"/>
      <w:pPr>
        <w:ind w:left="3600" w:hanging="360"/>
      </w:pPr>
    </w:lvl>
    <w:lvl w:ilvl="5" w:tplc="4D5C4310">
      <w:start w:val="1"/>
      <w:numFmt w:val="lowerLetter"/>
      <w:lvlText w:val="%6."/>
      <w:lvlJc w:val="left"/>
      <w:pPr>
        <w:ind w:left="4320" w:hanging="360"/>
      </w:pPr>
    </w:lvl>
    <w:lvl w:ilvl="6" w:tplc="438CB446">
      <w:start w:val="1"/>
      <w:numFmt w:val="lowerLetter"/>
      <w:lvlText w:val="%7."/>
      <w:lvlJc w:val="left"/>
      <w:pPr>
        <w:ind w:left="5040" w:hanging="360"/>
      </w:pPr>
    </w:lvl>
    <w:lvl w:ilvl="7" w:tplc="508EC60A">
      <w:start w:val="1"/>
      <w:numFmt w:val="lowerLetter"/>
      <w:lvlText w:val="%8."/>
      <w:lvlJc w:val="left"/>
      <w:pPr>
        <w:ind w:left="5760" w:hanging="360"/>
      </w:pPr>
    </w:lvl>
    <w:lvl w:ilvl="8" w:tplc="FE4690CC">
      <w:start w:val="1"/>
      <w:numFmt w:val="lowerLetter"/>
      <w:lvlText w:val="%9."/>
      <w:lvlJc w:val="left"/>
      <w:pPr>
        <w:ind w:left="6480" w:hanging="360"/>
      </w:pPr>
    </w:lvl>
  </w:abstractNum>
  <w:abstractNum w:abstractNumId="22" w15:restartNumberingAfterBreak="0">
    <w:nsid w:val="63D774CC"/>
    <w:multiLevelType w:val="hybridMultilevel"/>
    <w:tmpl w:val="03E00ADA"/>
    <w:lvl w:ilvl="0" w:tplc="9F04E5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B9481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FA0AD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70A0A3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FC6B8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CE455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32A72B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55418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04AEA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0AA0AFB"/>
    <w:multiLevelType w:val="hybridMultilevel"/>
    <w:tmpl w:val="07A6B1AC"/>
    <w:lvl w:ilvl="0" w:tplc="AF363B3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54C6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0CC49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D2293A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55C97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88F9C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402A09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02622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A2A6E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4F35880"/>
    <w:multiLevelType w:val="hybridMultilevel"/>
    <w:tmpl w:val="CF48BBCE"/>
    <w:lvl w:ilvl="0" w:tplc="45FAD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2F05A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82DFD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132D2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2DCED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006CF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E9E716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1E4CF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860A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D0902F2"/>
    <w:multiLevelType w:val="hybridMultilevel"/>
    <w:tmpl w:val="4F3C1074"/>
    <w:lvl w:ilvl="0" w:tplc="B29E072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EA495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F0A4F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CD07DA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AB837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8EA45B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2DED50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984AD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5EFDE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F7171C1"/>
    <w:multiLevelType w:val="hybridMultilevel"/>
    <w:tmpl w:val="8A0671E8"/>
    <w:lvl w:ilvl="0" w:tplc="71460206">
      <w:start w:val="5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6287720">
      <w:start w:val="1"/>
      <w:numFmt w:val="lowerLetter"/>
      <w:lvlText w:val="%2."/>
      <w:lvlJc w:val="left"/>
      <w:pPr>
        <w:ind w:left="1440" w:hanging="360"/>
      </w:pPr>
    </w:lvl>
    <w:lvl w:ilvl="2" w:tplc="6CDEF348">
      <w:start w:val="1"/>
      <w:numFmt w:val="lowerLetter"/>
      <w:lvlText w:val="%3."/>
      <w:lvlJc w:val="left"/>
      <w:pPr>
        <w:ind w:left="2160" w:hanging="360"/>
      </w:pPr>
    </w:lvl>
    <w:lvl w:ilvl="3" w:tplc="952E8678">
      <w:start w:val="1"/>
      <w:numFmt w:val="lowerLetter"/>
      <w:lvlText w:val="%4."/>
      <w:lvlJc w:val="left"/>
      <w:pPr>
        <w:ind w:left="2880" w:hanging="360"/>
      </w:pPr>
    </w:lvl>
    <w:lvl w:ilvl="4" w:tplc="34923BC2">
      <w:start w:val="1"/>
      <w:numFmt w:val="lowerLetter"/>
      <w:lvlText w:val="%5."/>
      <w:lvlJc w:val="left"/>
      <w:pPr>
        <w:ind w:left="3600" w:hanging="360"/>
      </w:pPr>
    </w:lvl>
    <w:lvl w:ilvl="5" w:tplc="D0361F0A">
      <w:start w:val="1"/>
      <w:numFmt w:val="lowerLetter"/>
      <w:lvlText w:val="%6."/>
      <w:lvlJc w:val="left"/>
      <w:pPr>
        <w:ind w:left="4320" w:hanging="360"/>
      </w:pPr>
    </w:lvl>
    <w:lvl w:ilvl="6" w:tplc="087A89DA">
      <w:start w:val="1"/>
      <w:numFmt w:val="lowerLetter"/>
      <w:lvlText w:val="%7."/>
      <w:lvlJc w:val="left"/>
      <w:pPr>
        <w:ind w:left="5040" w:hanging="360"/>
      </w:pPr>
    </w:lvl>
    <w:lvl w:ilvl="7" w:tplc="E472AB98">
      <w:start w:val="1"/>
      <w:numFmt w:val="lowerLetter"/>
      <w:lvlText w:val="%8."/>
      <w:lvlJc w:val="left"/>
      <w:pPr>
        <w:ind w:left="5760" w:hanging="360"/>
      </w:pPr>
    </w:lvl>
    <w:lvl w:ilvl="8" w:tplc="593A80FA">
      <w:start w:val="1"/>
      <w:numFmt w:val="lowerLetter"/>
      <w:lvlText w:val="%9."/>
      <w:lvlJc w:val="left"/>
      <w:pPr>
        <w:ind w:left="6480" w:hanging="360"/>
      </w:pPr>
    </w:lvl>
  </w:abstractNum>
  <w:num w:numId="1" w16cid:durableId="1349022349">
    <w:abstractNumId w:val="24"/>
  </w:num>
  <w:num w:numId="2" w16cid:durableId="1019045888">
    <w:abstractNumId w:val="3"/>
  </w:num>
  <w:num w:numId="3" w16cid:durableId="1580870342">
    <w:abstractNumId w:val="21"/>
  </w:num>
  <w:num w:numId="4" w16cid:durableId="279458796">
    <w:abstractNumId w:val="25"/>
  </w:num>
  <w:num w:numId="5" w16cid:durableId="1993674714">
    <w:abstractNumId w:val="17"/>
  </w:num>
  <w:num w:numId="6" w16cid:durableId="1822498594">
    <w:abstractNumId w:val="18"/>
  </w:num>
  <w:num w:numId="7" w16cid:durableId="514464733">
    <w:abstractNumId w:val="26"/>
  </w:num>
  <w:num w:numId="8" w16cid:durableId="1131901124">
    <w:abstractNumId w:val="23"/>
  </w:num>
  <w:num w:numId="9" w16cid:durableId="516188987">
    <w:abstractNumId w:val="6"/>
  </w:num>
  <w:num w:numId="10" w16cid:durableId="458651845">
    <w:abstractNumId w:val="15"/>
  </w:num>
  <w:num w:numId="11" w16cid:durableId="337851048">
    <w:abstractNumId w:val="5"/>
  </w:num>
  <w:num w:numId="12" w16cid:durableId="709111548">
    <w:abstractNumId w:val="12"/>
  </w:num>
  <w:num w:numId="13" w16cid:durableId="186012517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3839026">
    <w:abstractNumId w:val="4"/>
  </w:num>
  <w:num w:numId="15" w16cid:durableId="373502025">
    <w:abstractNumId w:val="22"/>
  </w:num>
  <w:num w:numId="16" w16cid:durableId="791290906">
    <w:abstractNumId w:val="10"/>
  </w:num>
  <w:num w:numId="17" w16cid:durableId="1151142267">
    <w:abstractNumId w:val="11"/>
  </w:num>
  <w:num w:numId="18" w16cid:durableId="1061948239">
    <w:abstractNumId w:val="8"/>
  </w:num>
  <w:num w:numId="19" w16cid:durableId="858129794">
    <w:abstractNumId w:val="19"/>
  </w:num>
  <w:num w:numId="20" w16cid:durableId="1765224514">
    <w:abstractNumId w:val="7"/>
  </w:num>
  <w:num w:numId="21" w16cid:durableId="62147639">
    <w:abstractNumId w:val="0"/>
  </w:num>
  <w:num w:numId="22" w16cid:durableId="571355617">
    <w:abstractNumId w:val="1"/>
  </w:num>
  <w:num w:numId="23" w16cid:durableId="45876124">
    <w:abstractNumId w:val="2"/>
  </w:num>
  <w:num w:numId="24" w16cid:durableId="1890528106">
    <w:abstractNumId w:val="13"/>
  </w:num>
  <w:num w:numId="25" w16cid:durableId="223953515">
    <w:abstractNumId w:val="14"/>
  </w:num>
  <w:num w:numId="26" w16cid:durableId="758865844">
    <w:abstractNumId w:val="9"/>
  </w:num>
  <w:num w:numId="27" w16cid:durableId="1017269983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proofState w:spelling="clean" w:grammar="clean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E7D"/>
    <w:rsid w:val="00001E31"/>
    <w:rsid w:val="000201ED"/>
    <w:rsid w:val="00023EC5"/>
    <w:rsid w:val="000338B7"/>
    <w:rsid w:val="00034B19"/>
    <w:rsid w:val="0004379B"/>
    <w:rsid w:val="00053AAE"/>
    <w:rsid w:val="000560FC"/>
    <w:rsid w:val="000564F4"/>
    <w:rsid w:val="0006352C"/>
    <w:rsid w:val="00063764"/>
    <w:rsid w:val="000669B7"/>
    <w:rsid w:val="00071A59"/>
    <w:rsid w:val="00076B27"/>
    <w:rsid w:val="0008702A"/>
    <w:rsid w:val="0008762B"/>
    <w:rsid w:val="000D46F4"/>
    <w:rsid w:val="000E7A26"/>
    <w:rsid w:val="000E7B05"/>
    <w:rsid w:val="000F31CC"/>
    <w:rsid w:val="00103092"/>
    <w:rsid w:val="00135BFC"/>
    <w:rsid w:val="00152B7D"/>
    <w:rsid w:val="00173A45"/>
    <w:rsid w:val="00175662"/>
    <w:rsid w:val="00182FC3"/>
    <w:rsid w:val="00190F1E"/>
    <w:rsid w:val="00192C40"/>
    <w:rsid w:val="00197188"/>
    <w:rsid w:val="001C5436"/>
    <w:rsid w:val="001C598A"/>
    <w:rsid w:val="001C7B66"/>
    <w:rsid w:val="00211622"/>
    <w:rsid w:val="002153E2"/>
    <w:rsid w:val="0021789C"/>
    <w:rsid w:val="00225A2A"/>
    <w:rsid w:val="00225DB0"/>
    <w:rsid w:val="00235B69"/>
    <w:rsid w:val="00242182"/>
    <w:rsid w:val="00250E3A"/>
    <w:rsid w:val="00260834"/>
    <w:rsid w:val="00272D6F"/>
    <w:rsid w:val="002B1783"/>
    <w:rsid w:val="002B5179"/>
    <w:rsid w:val="002C64CE"/>
    <w:rsid w:val="002D05FC"/>
    <w:rsid w:val="002D3B48"/>
    <w:rsid w:val="002F5F53"/>
    <w:rsid w:val="002F7423"/>
    <w:rsid w:val="003038B4"/>
    <w:rsid w:val="00303B02"/>
    <w:rsid w:val="00311444"/>
    <w:rsid w:val="0031309C"/>
    <w:rsid w:val="00320122"/>
    <w:rsid w:val="00320FE9"/>
    <w:rsid w:val="00332704"/>
    <w:rsid w:val="0033339D"/>
    <w:rsid w:val="00335256"/>
    <w:rsid w:val="00336FBC"/>
    <w:rsid w:val="00344983"/>
    <w:rsid w:val="00345FE1"/>
    <w:rsid w:val="00356C86"/>
    <w:rsid w:val="00360F0A"/>
    <w:rsid w:val="003615A2"/>
    <w:rsid w:val="003665AA"/>
    <w:rsid w:val="003747EC"/>
    <w:rsid w:val="0038368C"/>
    <w:rsid w:val="003861FE"/>
    <w:rsid w:val="003B6417"/>
    <w:rsid w:val="003C1999"/>
    <w:rsid w:val="003D5547"/>
    <w:rsid w:val="003D5591"/>
    <w:rsid w:val="003D5892"/>
    <w:rsid w:val="003E086C"/>
    <w:rsid w:val="003E0DCE"/>
    <w:rsid w:val="003E1496"/>
    <w:rsid w:val="003E1BD9"/>
    <w:rsid w:val="003F4A4C"/>
    <w:rsid w:val="004043D3"/>
    <w:rsid w:val="004116A1"/>
    <w:rsid w:val="00414A24"/>
    <w:rsid w:val="00422630"/>
    <w:rsid w:val="00426D4C"/>
    <w:rsid w:val="00443ABF"/>
    <w:rsid w:val="00454812"/>
    <w:rsid w:val="00461B4D"/>
    <w:rsid w:val="00465510"/>
    <w:rsid w:val="00467670"/>
    <w:rsid w:val="00470C9E"/>
    <w:rsid w:val="00486A78"/>
    <w:rsid w:val="0049224D"/>
    <w:rsid w:val="004A1B10"/>
    <w:rsid w:val="004A37CC"/>
    <w:rsid w:val="004A7180"/>
    <w:rsid w:val="004B0A0E"/>
    <w:rsid w:val="004B3833"/>
    <w:rsid w:val="004B4602"/>
    <w:rsid w:val="004E0EDF"/>
    <w:rsid w:val="004E2CBC"/>
    <w:rsid w:val="004E524F"/>
    <w:rsid w:val="004E5DE2"/>
    <w:rsid w:val="004E6613"/>
    <w:rsid w:val="004F1274"/>
    <w:rsid w:val="004F1FB7"/>
    <w:rsid w:val="004F279A"/>
    <w:rsid w:val="004F6B9A"/>
    <w:rsid w:val="00504BAB"/>
    <w:rsid w:val="00521A62"/>
    <w:rsid w:val="00522E6D"/>
    <w:rsid w:val="005356D1"/>
    <w:rsid w:val="00536577"/>
    <w:rsid w:val="005434E6"/>
    <w:rsid w:val="00544E4B"/>
    <w:rsid w:val="0055713C"/>
    <w:rsid w:val="00563026"/>
    <w:rsid w:val="00575668"/>
    <w:rsid w:val="00576E17"/>
    <w:rsid w:val="005941B3"/>
    <w:rsid w:val="00597826"/>
    <w:rsid w:val="005A33FF"/>
    <w:rsid w:val="005B3CD3"/>
    <w:rsid w:val="005C38D0"/>
    <w:rsid w:val="005D28AC"/>
    <w:rsid w:val="005D77CB"/>
    <w:rsid w:val="005E595E"/>
    <w:rsid w:val="005E7F4A"/>
    <w:rsid w:val="005F5160"/>
    <w:rsid w:val="005F7B4A"/>
    <w:rsid w:val="006063AA"/>
    <w:rsid w:val="00610B2B"/>
    <w:rsid w:val="00612A1C"/>
    <w:rsid w:val="00615145"/>
    <w:rsid w:val="00625756"/>
    <w:rsid w:val="00627D6F"/>
    <w:rsid w:val="006327FD"/>
    <w:rsid w:val="00636CEC"/>
    <w:rsid w:val="006377E9"/>
    <w:rsid w:val="006430AD"/>
    <w:rsid w:val="00643E35"/>
    <w:rsid w:val="00657B6D"/>
    <w:rsid w:val="006601E7"/>
    <w:rsid w:val="006665E9"/>
    <w:rsid w:val="00670230"/>
    <w:rsid w:val="00673049"/>
    <w:rsid w:val="00690ECC"/>
    <w:rsid w:val="0069369F"/>
    <w:rsid w:val="00696F0A"/>
    <w:rsid w:val="006A3979"/>
    <w:rsid w:val="006A686B"/>
    <w:rsid w:val="006B2B23"/>
    <w:rsid w:val="006B5765"/>
    <w:rsid w:val="006B6BDE"/>
    <w:rsid w:val="006B79D9"/>
    <w:rsid w:val="006C19D3"/>
    <w:rsid w:val="006C76B5"/>
    <w:rsid w:val="006D4C27"/>
    <w:rsid w:val="006D6DBA"/>
    <w:rsid w:val="006E0D56"/>
    <w:rsid w:val="006E7E3D"/>
    <w:rsid w:val="006F3330"/>
    <w:rsid w:val="006F4D7E"/>
    <w:rsid w:val="00704133"/>
    <w:rsid w:val="00705396"/>
    <w:rsid w:val="00710596"/>
    <w:rsid w:val="007112FF"/>
    <w:rsid w:val="007247F2"/>
    <w:rsid w:val="00724F17"/>
    <w:rsid w:val="007252B9"/>
    <w:rsid w:val="007325CB"/>
    <w:rsid w:val="00746B34"/>
    <w:rsid w:val="0074709A"/>
    <w:rsid w:val="007474EC"/>
    <w:rsid w:val="00761D68"/>
    <w:rsid w:val="00770AA5"/>
    <w:rsid w:val="0077772A"/>
    <w:rsid w:val="0078489E"/>
    <w:rsid w:val="00787E0F"/>
    <w:rsid w:val="00796B1D"/>
    <w:rsid w:val="0079795D"/>
    <w:rsid w:val="007A2FC9"/>
    <w:rsid w:val="007A5771"/>
    <w:rsid w:val="007A6E2C"/>
    <w:rsid w:val="007B5E45"/>
    <w:rsid w:val="007C00C2"/>
    <w:rsid w:val="007C2C98"/>
    <w:rsid w:val="007C3AFB"/>
    <w:rsid w:val="007C6541"/>
    <w:rsid w:val="007D101B"/>
    <w:rsid w:val="007D44CB"/>
    <w:rsid w:val="007E2802"/>
    <w:rsid w:val="007E5A64"/>
    <w:rsid w:val="00812600"/>
    <w:rsid w:val="00816D06"/>
    <w:rsid w:val="0082786A"/>
    <w:rsid w:val="00835BA0"/>
    <w:rsid w:val="008413AD"/>
    <w:rsid w:val="00847FB9"/>
    <w:rsid w:val="0085293D"/>
    <w:rsid w:val="00856F52"/>
    <w:rsid w:val="00862801"/>
    <w:rsid w:val="00871449"/>
    <w:rsid w:val="00876D55"/>
    <w:rsid w:val="00876D59"/>
    <w:rsid w:val="00882C40"/>
    <w:rsid w:val="0088671F"/>
    <w:rsid w:val="00886B9C"/>
    <w:rsid w:val="008A0F6A"/>
    <w:rsid w:val="008A1779"/>
    <w:rsid w:val="008A1903"/>
    <w:rsid w:val="008A2A72"/>
    <w:rsid w:val="008A7F9A"/>
    <w:rsid w:val="008B002D"/>
    <w:rsid w:val="008B6779"/>
    <w:rsid w:val="008C09D0"/>
    <w:rsid w:val="008C62A8"/>
    <w:rsid w:val="008D46B3"/>
    <w:rsid w:val="008E10FA"/>
    <w:rsid w:val="008E5D29"/>
    <w:rsid w:val="008F1983"/>
    <w:rsid w:val="0091145C"/>
    <w:rsid w:val="0091484C"/>
    <w:rsid w:val="009374C0"/>
    <w:rsid w:val="0095143B"/>
    <w:rsid w:val="009629C4"/>
    <w:rsid w:val="0096422B"/>
    <w:rsid w:val="0096426E"/>
    <w:rsid w:val="00972165"/>
    <w:rsid w:val="00974148"/>
    <w:rsid w:val="0098487F"/>
    <w:rsid w:val="009A132E"/>
    <w:rsid w:val="009A60AA"/>
    <w:rsid w:val="009C64A0"/>
    <w:rsid w:val="009F21DE"/>
    <w:rsid w:val="00A10FAC"/>
    <w:rsid w:val="00A17998"/>
    <w:rsid w:val="00A23599"/>
    <w:rsid w:val="00A2766F"/>
    <w:rsid w:val="00A36365"/>
    <w:rsid w:val="00A53ADF"/>
    <w:rsid w:val="00A54AE6"/>
    <w:rsid w:val="00A615A8"/>
    <w:rsid w:val="00A625F1"/>
    <w:rsid w:val="00A62FE8"/>
    <w:rsid w:val="00A6607C"/>
    <w:rsid w:val="00A71F28"/>
    <w:rsid w:val="00A761DE"/>
    <w:rsid w:val="00A87D3B"/>
    <w:rsid w:val="00A92978"/>
    <w:rsid w:val="00AA65A6"/>
    <w:rsid w:val="00AA68BC"/>
    <w:rsid w:val="00AA7DA3"/>
    <w:rsid w:val="00AB42DF"/>
    <w:rsid w:val="00AC0393"/>
    <w:rsid w:val="00AD0C4D"/>
    <w:rsid w:val="00AD6927"/>
    <w:rsid w:val="00AE08DA"/>
    <w:rsid w:val="00AE2044"/>
    <w:rsid w:val="00AF2E0F"/>
    <w:rsid w:val="00AF75FA"/>
    <w:rsid w:val="00B03823"/>
    <w:rsid w:val="00B351B0"/>
    <w:rsid w:val="00B36C70"/>
    <w:rsid w:val="00B37B36"/>
    <w:rsid w:val="00B5638D"/>
    <w:rsid w:val="00B646DE"/>
    <w:rsid w:val="00B6748B"/>
    <w:rsid w:val="00BA62BB"/>
    <w:rsid w:val="00BA6F95"/>
    <w:rsid w:val="00BB6601"/>
    <w:rsid w:val="00BB6932"/>
    <w:rsid w:val="00BC1E97"/>
    <w:rsid w:val="00BD5D73"/>
    <w:rsid w:val="00BE32B4"/>
    <w:rsid w:val="00BE57D8"/>
    <w:rsid w:val="00BE7DDD"/>
    <w:rsid w:val="00BF0DC7"/>
    <w:rsid w:val="00BF4ED9"/>
    <w:rsid w:val="00C00941"/>
    <w:rsid w:val="00C05FAC"/>
    <w:rsid w:val="00C15B85"/>
    <w:rsid w:val="00C25FB1"/>
    <w:rsid w:val="00C340A2"/>
    <w:rsid w:val="00C578F0"/>
    <w:rsid w:val="00C60151"/>
    <w:rsid w:val="00C622EC"/>
    <w:rsid w:val="00C77DDD"/>
    <w:rsid w:val="00C93767"/>
    <w:rsid w:val="00C95E95"/>
    <w:rsid w:val="00CA2CCC"/>
    <w:rsid w:val="00CB6B77"/>
    <w:rsid w:val="00CC0765"/>
    <w:rsid w:val="00CC76B7"/>
    <w:rsid w:val="00CD301A"/>
    <w:rsid w:val="00CD45E7"/>
    <w:rsid w:val="00CD7CF3"/>
    <w:rsid w:val="00CE44C7"/>
    <w:rsid w:val="00CF6EC2"/>
    <w:rsid w:val="00D0106F"/>
    <w:rsid w:val="00D134F7"/>
    <w:rsid w:val="00D26161"/>
    <w:rsid w:val="00D2655B"/>
    <w:rsid w:val="00D36A4A"/>
    <w:rsid w:val="00D522BC"/>
    <w:rsid w:val="00D602C8"/>
    <w:rsid w:val="00D75708"/>
    <w:rsid w:val="00D81B79"/>
    <w:rsid w:val="00D9179B"/>
    <w:rsid w:val="00DC45DC"/>
    <w:rsid w:val="00DE3EA9"/>
    <w:rsid w:val="00DF4CC8"/>
    <w:rsid w:val="00E17A5E"/>
    <w:rsid w:val="00E20BAD"/>
    <w:rsid w:val="00E268E8"/>
    <w:rsid w:val="00E32B00"/>
    <w:rsid w:val="00E41B32"/>
    <w:rsid w:val="00E43598"/>
    <w:rsid w:val="00E43CFE"/>
    <w:rsid w:val="00E5043A"/>
    <w:rsid w:val="00E5253E"/>
    <w:rsid w:val="00E564CD"/>
    <w:rsid w:val="00E60E44"/>
    <w:rsid w:val="00E62B72"/>
    <w:rsid w:val="00E64578"/>
    <w:rsid w:val="00E73E3C"/>
    <w:rsid w:val="00E752A4"/>
    <w:rsid w:val="00E75BFF"/>
    <w:rsid w:val="00E8035B"/>
    <w:rsid w:val="00E9185D"/>
    <w:rsid w:val="00E922CA"/>
    <w:rsid w:val="00E9376F"/>
    <w:rsid w:val="00E97027"/>
    <w:rsid w:val="00EA13E2"/>
    <w:rsid w:val="00EB4F7F"/>
    <w:rsid w:val="00EC2E1E"/>
    <w:rsid w:val="00EC3ED8"/>
    <w:rsid w:val="00ED1757"/>
    <w:rsid w:val="00ED18FE"/>
    <w:rsid w:val="00ED1C4D"/>
    <w:rsid w:val="00EE11B5"/>
    <w:rsid w:val="00EF05E5"/>
    <w:rsid w:val="00EF1E92"/>
    <w:rsid w:val="00EF3596"/>
    <w:rsid w:val="00EF54EF"/>
    <w:rsid w:val="00F00DEB"/>
    <w:rsid w:val="00F12459"/>
    <w:rsid w:val="00F15634"/>
    <w:rsid w:val="00F25A60"/>
    <w:rsid w:val="00F26212"/>
    <w:rsid w:val="00F53BA0"/>
    <w:rsid w:val="00F5631B"/>
    <w:rsid w:val="00F645AD"/>
    <w:rsid w:val="00F67374"/>
    <w:rsid w:val="00F705B2"/>
    <w:rsid w:val="00F751EA"/>
    <w:rsid w:val="00F8018D"/>
    <w:rsid w:val="00F84A82"/>
    <w:rsid w:val="00F861D2"/>
    <w:rsid w:val="00FB1D90"/>
    <w:rsid w:val="00FB3183"/>
    <w:rsid w:val="00FB6C29"/>
    <w:rsid w:val="00FB78E9"/>
    <w:rsid w:val="00FB79EC"/>
    <w:rsid w:val="00FD1538"/>
    <w:rsid w:val="00FD2210"/>
    <w:rsid w:val="00FD3FDB"/>
    <w:rsid w:val="00FD4B89"/>
    <w:rsid w:val="00FE0F79"/>
    <w:rsid w:val="00FE30DF"/>
    <w:rsid w:val="00FE6172"/>
    <w:rsid w:val="00FE6E7D"/>
    <w:rsid w:val="00FF0F55"/>
    <w:rsid w:val="00FF16A8"/>
    <w:rsid w:val="00FF2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0160472"/>
  <w15:docId w15:val="{0DB2067D-090A-4944-90DC-BB4F5B615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1CC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BE57D8"/>
    <w:pPr>
      <w:keepNext/>
      <w:jc w:val="center"/>
      <w:outlineLvl w:val="0"/>
    </w:pPr>
    <w:rPr>
      <w:rFonts w:ascii="Arial" w:hAnsi="Arial"/>
      <w:b/>
      <w:szCs w:val="20"/>
      <w:lang w:val="de-DE" w:eastAsia="sl-S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02C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rPr>
      <w:rFonts w:ascii="Verdana" w:hAnsi="Verdana"/>
      <w:b/>
      <w:sz w:val="20"/>
    </w:rPr>
  </w:style>
  <w:style w:type="character" w:customStyle="1" w:styleId="bolditalic">
    <w:name w:val="bolditalic"/>
    <w:rPr>
      <w:rFonts w:ascii="Verdana" w:hAnsi="Verdana"/>
      <w:b/>
      <w:i/>
      <w:sz w:val="20"/>
    </w:rPr>
  </w:style>
  <w:style w:type="character" w:customStyle="1" w:styleId="italic">
    <w:name w:val="italic"/>
    <w:rPr>
      <w:rFonts w:ascii="Verdana" w:hAnsi="Verdana"/>
      <w:i/>
      <w:sz w:val="20"/>
    </w:rPr>
  </w:style>
  <w:style w:type="character" w:customStyle="1" w:styleId="upper">
    <w:name w:val="upper"/>
    <w:rPr>
      <w:rFonts w:ascii="Verdana" w:hAnsi="Verdana"/>
      <w:smallCaps/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638"/>
      </w:tabs>
    </w:pPr>
  </w:style>
  <w:style w:type="character" w:styleId="FollowedHyperlink">
    <w:name w:val="FollowedHyperlink"/>
    <w:semiHidden/>
    <w:rPr>
      <w:color w:val="800080"/>
      <w:u w:val="single"/>
    </w:rPr>
  </w:style>
  <w:style w:type="table" w:styleId="TableGrid">
    <w:name w:val="Table Grid"/>
    <w:basedOn w:val="TableNormal"/>
    <w:rsid w:val="007B5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225A2A"/>
    <w:rPr>
      <w:rFonts w:ascii="Calibri" w:eastAsia="Calibri" w:hAnsi="Calibri"/>
      <w:sz w:val="20"/>
      <w:szCs w:val="20"/>
      <w:lang w:val="sl-SI"/>
    </w:rPr>
  </w:style>
  <w:style w:type="character" w:customStyle="1" w:styleId="FootnoteTextChar">
    <w:name w:val="Footnote Text Char"/>
    <w:link w:val="FootnoteText"/>
    <w:semiHidden/>
    <w:rsid w:val="00225A2A"/>
    <w:rPr>
      <w:rFonts w:ascii="Calibri" w:eastAsia="Calibri" w:hAnsi="Calibri"/>
      <w:lang w:eastAsia="en-US"/>
    </w:rPr>
  </w:style>
  <w:style w:type="character" w:styleId="FootnoteReference">
    <w:name w:val="footnote reference"/>
    <w:uiPriority w:val="99"/>
    <w:unhideWhenUsed/>
    <w:rsid w:val="00225A2A"/>
    <w:rPr>
      <w:vertAlign w:val="superscript"/>
    </w:rPr>
  </w:style>
  <w:style w:type="character" w:styleId="Hyperlink">
    <w:name w:val="Hyperlink"/>
    <w:uiPriority w:val="99"/>
    <w:semiHidden/>
    <w:unhideWhenUsed/>
    <w:rsid w:val="00225A2A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6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77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aliases w:val="Odstavek seznama_IP,Seznam_IP_1,Liste 1,Naslov .1,za tekst,Označevanje,List Paragraph1,List Paragraph2,Colorful List - Accent 11,Literatura - znanstveno,UEDAŞ Bullet,abc siralı"/>
    <w:basedOn w:val="Normal"/>
    <w:link w:val="ListParagraphChar"/>
    <w:qFormat/>
    <w:rsid w:val="0069369F"/>
    <w:pPr>
      <w:ind w:left="720"/>
      <w:contextualSpacing/>
    </w:pPr>
    <w:rPr>
      <w:rFonts w:asciiTheme="minorHAnsi" w:eastAsiaTheme="minorHAnsi" w:hAnsiTheme="minorHAnsi" w:cstheme="minorBidi"/>
      <w:lang w:val="sl-SI"/>
    </w:rPr>
  </w:style>
  <w:style w:type="character" w:customStyle="1" w:styleId="Heading1Char">
    <w:name w:val="Heading 1 Char"/>
    <w:basedOn w:val="DefaultParagraphFont"/>
    <w:link w:val="Heading1"/>
    <w:rsid w:val="00BE57D8"/>
    <w:rPr>
      <w:rFonts w:ascii="Arial" w:hAnsi="Arial"/>
      <w:b/>
      <w:sz w:val="24"/>
      <w:lang w:val="de-DE"/>
    </w:rPr>
  </w:style>
  <w:style w:type="paragraph" w:customStyle="1" w:styleId="article-paragraph">
    <w:name w:val="article-paragraph"/>
    <w:basedOn w:val="Normal"/>
    <w:rsid w:val="00BE57D8"/>
    <w:pPr>
      <w:spacing w:before="100" w:beforeAutospacing="1" w:after="100" w:afterAutospacing="1"/>
    </w:pPr>
    <w:rPr>
      <w:lang w:val="sl-SI" w:eastAsia="sl-SI"/>
    </w:rPr>
  </w:style>
  <w:style w:type="character" w:customStyle="1" w:styleId="HeaderChar">
    <w:name w:val="Header Char"/>
    <w:basedOn w:val="DefaultParagraphFont"/>
    <w:link w:val="Header"/>
    <w:uiPriority w:val="99"/>
    <w:rsid w:val="00E9185D"/>
    <w:rPr>
      <w:sz w:val="24"/>
      <w:szCs w:val="24"/>
      <w:lang w:val="en-GB" w:eastAsia="en-US"/>
    </w:rPr>
  </w:style>
  <w:style w:type="character" w:customStyle="1" w:styleId="NoSpacingChar">
    <w:name w:val="No Spacing Char"/>
    <w:link w:val="NoSpacing"/>
    <w:uiPriority w:val="99"/>
    <w:locked/>
    <w:rsid w:val="00BE32B4"/>
  </w:style>
  <w:style w:type="paragraph" w:styleId="NoSpacing">
    <w:name w:val="No Spacing"/>
    <w:link w:val="NoSpacingChar"/>
    <w:uiPriority w:val="99"/>
    <w:qFormat/>
    <w:rsid w:val="00BE32B4"/>
  </w:style>
  <w:style w:type="character" w:customStyle="1" w:styleId="ListParagraphChar">
    <w:name w:val="List Paragraph Char"/>
    <w:aliases w:val="Odstavek seznama_IP Char,Seznam_IP_1 Char,Liste 1 Char,Naslov .1 Char,za tekst Char,Označevanje Char,List Paragraph1 Char,List Paragraph2 Char,Colorful List - Accent 11 Char,Literatura - znanstveno Char,UEDAŞ Bullet Char"/>
    <w:basedOn w:val="DefaultParagraphFont"/>
    <w:link w:val="ListParagraph"/>
    <w:qFormat/>
    <w:rsid w:val="00BE32B4"/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602C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 w:eastAsia="en-US"/>
    </w:rPr>
  </w:style>
  <w:style w:type="paragraph" w:customStyle="1" w:styleId="Paragraf">
    <w:name w:val="Paragraf"/>
    <w:basedOn w:val="Normal"/>
    <w:link w:val="ParagrafChar"/>
    <w:qFormat/>
    <w:rsid w:val="00D602C8"/>
    <w:pPr>
      <w:spacing w:before="120" w:after="120" w:line="276" w:lineRule="auto"/>
    </w:pPr>
    <w:rPr>
      <w:rFonts w:ascii="Helvetica" w:eastAsiaTheme="minorHAnsi" w:hAnsi="Helvetica" w:cstheme="minorBidi"/>
      <w:sz w:val="18"/>
      <w:szCs w:val="18"/>
      <w:lang w:val="sl-SI"/>
    </w:rPr>
  </w:style>
  <w:style w:type="character" w:customStyle="1" w:styleId="ParagrafChar">
    <w:name w:val="Paragraf Char"/>
    <w:basedOn w:val="DefaultParagraphFont"/>
    <w:link w:val="Paragraf"/>
    <w:rsid w:val="00D602C8"/>
    <w:rPr>
      <w:rFonts w:ascii="Helvetica" w:eastAsiaTheme="minorHAnsi" w:hAnsi="Helvetica" w:cstheme="minorBidi"/>
      <w:sz w:val="18"/>
      <w:szCs w:val="18"/>
      <w:lang w:eastAsia="en-US"/>
    </w:rPr>
  </w:style>
  <w:style w:type="table" w:customStyle="1" w:styleId="NormalTablePHPDOCX">
    <w:name w:val="Normal Table PHPDOCX"/>
    <w:uiPriority w:val="99"/>
    <w:semiHidden/>
    <w:unhideWhenUsed/>
    <w:qFormat/>
    <w:rsid w:val="007E5A6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">
    <w:name w:val="Style1"/>
    <w:basedOn w:val="TableNormal"/>
    <w:uiPriority w:val="99"/>
    <w:rsid w:val="007E5A64"/>
    <w:rPr>
      <w:rFonts w:asciiTheme="minorHAnsi" w:eastAsiaTheme="minorHAnsi" w:hAnsiTheme="minorHAnsi" w:cstheme="minorBidi"/>
      <w:sz w:val="22"/>
      <w:szCs w:val="22"/>
      <w:lang w:eastAsia="en-US"/>
    </w:rPr>
    <w:tblPr/>
    <w:tblStylePr w:type="lastCol">
      <w:pPr>
        <w:jc w:val="right"/>
      </w:pPr>
    </w:tblStylePr>
  </w:style>
  <w:style w:type="table" w:customStyle="1" w:styleId="TableGridPHPDOCX">
    <w:name w:val="Table Grid PHPDOCX"/>
    <w:uiPriority w:val="59"/>
    <w:rsid w:val="007E5A6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7E5A64"/>
    <w:rPr>
      <w:sz w:val="24"/>
      <w:szCs w:val="24"/>
      <w:lang w:val="en-GB" w:eastAsia="en-US"/>
    </w:rPr>
  </w:style>
  <w:style w:type="table" w:customStyle="1" w:styleId="Tabelamrea1">
    <w:name w:val="Tabela – mreža1"/>
    <w:basedOn w:val="TableNormal"/>
    <w:next w:val="TableGrid"/>
    <w:uiPriority w:val="59"/>
    <w:rsid w:val="007E5A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10596"/>
    <w:rPr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156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156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1563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6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634"/>
    <w:rPr>
      <w:b/>
      <w:bCs/>
      <w:lang w:val="en-GB" w:eastAsia="en-US"/>
    </w:rPr>
  </w:style>
  <w:style w:type="character" w:styleId="PageNumber">
    <w:name w:val="page number"/>
    <w:basedOn w:val="DefaultParagraphFont"/>
    <w:uiPriority w:val="99"/>
    <w:semiHidden/>
    <w:unhideWhenUsed/>
    <w:rsid w:val="000338B7"/>
  </w:style>
  <w:style w:type="paragraph" w:customStyle="1" w:styleId="Default">
    <w:name w:val="Default"/>
    <w:basedOn w:val="Normal"/>
    <w:rsid w:val="006063AA"/>
    <w:pPr>
      <w:autoSpaceDE w:val="0"/>
      <w:autoSpaceDN w:val="0"/>
    </w:pPr>
    <w:rPr>
      <w:rFonts w:ascii="Roboto Medium" w:eastAsiaTheme="minorHAnsi" w:hAnsi="Roboto Medium"/>
      <w:color w:val="000000"/>
      <w:lang w:val="sl-SI"/>
    </w:rPr>
  </w:style>
  <w:style w:type="paragraph" w:customStyle="1" w:styleId="datumtevilka">
    <w:name w:val="datum številka"/>
    <w:basedOn w:val="Normal"/>
    <w:qFormat/>
    <w:rsid w:val="00D26161"/>
    <w:pPr>
      <w:tabs>
        <w:tab w:val="left" w:pos="1701"/>
      </w:tabs>
      <w:spacing w:line="260" w:lineRule="atLeast"/>
    </w:pPr>
    <w:rPr>
      <w:rFonts w:ascii="Arial" w:hAnsi="Arial"/>
      <w:sz w:val="20"/>
      <w:szCs w:val="20"/>
      <w:lang w:eastAsia="en-GB"/>
    </w:rPr>
  </w:style>
  <w:style w:type="paragraph" w:styleId="BlockText">
    <w:name w:val="Block Text"/>
    <w:basedOn w:val="Normal"/>
    <w:unhideWhenUsed/>
    <w:rsid w:val="00D26161"/>
    <w:pPr>
      <w:tabs>
        <w:tab w:val="left" w:pos="8647"/>
      </w:tabs>
      <w:ind w:left="2694" w:right="2266"/>
    </w:pPr>
    <w:rPr>
      <w:rFonts w:ascii="Arial" w:hAnsi="Arial"/>
      <w:szCs w:val="20"/>
      <w:lang w:val="sl-SI" w:eastAsia="sl-SI"/>
    </w:rPr>
  </w:style>
  <w:style w:type="character" w:styleId="Strong">
    <w:name w:val="Strong"/>
    <w:basedOn w:val="DefaultParagraphFont"/>
    <w:uiPriority w:val="22"/>
    <w:qFormat/>
    <w:rsid w:val="00D261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3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footer" Target="footer8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6.xml"/><Relationship Id="rId10" Type="http://schemas.openxmlformats.org/officeDocument/2006/relationships/footer" Target="footer1.xm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5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E678AE-2325-4C83-A818-3D1C4EEED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6369</Words>
  <Characters>36309</Characters>
  <Application>Microsoft Office Word</Application>
  <DocSecurity>0</DocSecurity>
  <Lines>302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Razpisna dokumentacija</vt:lpstr>
      <vt:lpstr>Razpisna dokumentacija</vt:lpstr>
    </vt:vector>
  </TitlesOfParts>
  <Company>Kmetijski inštitut Slovenije</Company>
  <LinksUpToDate>false</LinksUpToDate>
  <CharactersWithSpaces>42593</CharactersWithSpaces>
  <SharedDoc>false</SharedDoc>
  <HLinks>
    <vt:vector size="12" baseType="variant">
      <vt:variant>
        <vt:i4>4194325</vt:i4>
      </vt:variant>
      <vt:variant>
        <vt:i4>3</vt:i4>
      </vt:variant>
      <vt:variant>
        <vt:i4>0</vt:i4>
      </vt:variant>
      <vt:variant>
        <vt:i4>5</vt:i4>
      </vt:variant>
      <vt:variant>
        <vt:lpwstr>http://www.ip-rs.si/</vt:lpwstr>
      </vt:variant>
      <vt:variant>
        <vt:lpwstr/>
      </vt:variant>
      <vt:variant>
        <vt:i4>2031679</vt:i4>
      </vt:variant>
      <vt:variant>
        <vt:i4>0</vt:i4>
      </vt:variant>
      <vt:variant>
        <vt:i4>0</vt:i4>
      </vt:variant>
      <vt:variant>
        <vt:i4>5</vt:i4>
      </vt:variant>
      <vt:variant>
        <vt:lpwstr>mailto:gp.ip@ip-rs.si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Razpisna dokumentacija</dc:title>
  <dc:creator>Mateja Longar</dc:creator>
  <cp:lastModifiedBy>Matjaž Mihelčič</cp:lastModifiedBy>
  <cp:revision>3</cp:revision>
  <cp:lastPrinted>2025-02-17T13:35:00Z</cp:lastPrinted>
  <dcterms:created xsi:type="dcterms:W3CDTF">2025-02-17T13:35:00Z</dcterms:created>
  <dcterms:modified xsi:type="dcterms:W3CDTF">2025-02-17T13:36:00Z</dcterms:modified>
</cp:coreProperties>
</file>